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B0641" w14:textId="77777777" w:rsidR="00BF24FE" w:rsidRPr="00BF24FE" w:rsidRDefault="00BF24FE" w:rsidP="00BF24FE">
      <w:pPr>
        <w:suppressAutoHyphens w:val="0"/>
        <w:jc w:val="right"/>
        <w:outlineLvl w:val="1"/>
        <w:rPr>
          <w:rFonts w:cs="Times New Roman"/>
          <w:b/>
          <w:bCs/>
          <w:lang w:eastAsia="ru-RU"/>
        </w:rPr>
      </w:pPr>
      <w:bookmarkStart w:id="0" w:name="_Toc84499258"/>
      <w:bookmarkStart w:id="1" w:name="_Hlk116032115"/>
      <w:r w:rsidRPr="00BF24FE">
        <w:rPr>
          <w:rFonts w:cs="Times New Roman"/>
          <w:b/>
          <w:bCs/>
          <w:lang w:eastAsia="ru-RU"/>
        </w:rPr>
        <w:t>Приложение 3.1</w:t>
      </w:r>
      <w:bookmarkEnd w:id="0"/>
    </w:p>
    <w:p w14:paraId="6A7BCE24" w14:textId="77777777" w:rsidR="00BF24FE" w:rsidRPr="00BF24FE" w:rsidRDefault="00BF24FE" w:rsidP="00BF24FE">
      <w:pPr>
        <w:suppressAutoHyphens w:val="0"/>
        <w:jc w:val="right"/>
        <w:rPr>
          <w:rFonts w:cs="Times New Roman"/>
          <w:b/>
          <w:i/>
          <w:lang w:eastAsia="ru-RU"/>
        </w:rPr>
      </w:pPr>
      <w:r w:rsidRPr="00BF24FE">
        <w:rPr>
          <w:rFonts w:cs="Times New Roman"/>
          <w:lang w:eastAsia="ru-RU"/>
        </w:rPr>
        <w:t>к ОПОП-П по специальности</w:t>
      </w:r>
      <w:r w:rsidRPr="00BF24FE">
        <w:rPr>
          <w:rFonts w:cs="Times New Roman"/>
          <w:b/>
          <w:i/>
          <w:lang w:eastAsia="ru-RU"/>
        </w:rPr>
        <w:t xml:space="preserve"> </w:t>
      </w:r>
    </w:p>
    <w:p w14:paraId="2AA035D0" w14:textId="77777777" w:rsidR="00BF24FE" w:rsidRPr="00BF24FE" w:rsidRDefault="00BF24FE" w:rsidP="00BF24FE">
      <w:pPr>
        <w:suppressAutoHyphens w:val="0"/>
        <w:spacing w:after="200"/>
        <w:jc w:val="right"/>
        <w:rPr>
          <w:rFonts w:cs="Times New Roman"/>
          <w:u w:val="single"/>
          <w:vertAlign w:val="superscript"/>
          <w:lang w:eastAsia="ru-RU"/>
        </w:rPr>
      </w:pPr>
      <w:r w:rsidRPr="00BF24FE">
        <w:rPr>
          <w:rFonts w:cs="Times New Roman"/>
          <w:u w:val="single"/>
          <w:lang w:eastAsia="ru-RU"/>
        </w:rPr>
        <w:t>54.02.01 «ДИЗАЙН (ПО ОТРАСЛЯМ)»</w:t>
      </w:r>
    </w:p>
    <w:bookmarkEnd w:id="1"/>
    <w:p w14:paraId="2942B185" w14:textId="77777777" w:rsidR="00245699" w:rsidRPr="00BF24FE" w:rsidRDefault="00245699" w:rsidP="00BF24FE">
      <w:pPr>
        <w:ind w:left="5670"/>
        <w:jc w:val="center"/>
        <w:rPr>
          <w:rFonts w:cs="Times New Roman"/>
        </w:rPr>
      </w:pPr>
    </w:p>
    <w:p w14:paraId="7EA0F263" w14:textId="77777777" w:rsidR="00245699" w:rsidRPr="00BF24FE" w:rsidRDefault="00245699" w:rsidP="00BF24FE">
      <w:pPr>
        <w:rPr>
          <w:rFonts w:cs="Times New Roman"/>
        </w:rPr>
      </w:pPr>
    </w:p>
    <w:p w14:paraId="7F7FAD35" w14:textId="77777777" w:rsidR="00245699" w:rsidRPr="00BF24FE" w:rsidRDefault="00245699" w:rsidP="00BF24FE">
      <w:pPr>
        <w:rPr>
          <w:rFonts w:cs="Times New Roma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7478"/>
      </w:tblGrid>
      <w:tr w:rsidR="00245699" w:rsidRPr="00BF24FE" w14:paraId="28BBB0E5" w14:textId="77777777">
        <w:trPr>
          <w:trHeight w:val="360"/>
        </w:trPr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024C429" w14:textId="77777777" w:rsidR="00245699" w:rsidRPr="00BF24FE" w:rsidRDefault="00245699" w:rsidP="00BF24FE">
            <w:pPr>
              <w:snapToGrid w:val="0"/>
              <w:jc w:val="right"/>
              <w:rPr>
                <w:rFonts w:cs="Times New Roman"/>
                <w:b/>
              </w:rPr>
            </w:pPr>
          </w:p>
        </w:tc>
        <w:tc>
          <w:tcPr>
            <w:tcW w:w="7478" w:type="dxa"/>
            <w:shd w:val="clear" w:color="auto" w:fill="auto"/>
            <w:vAlign w:val="bottom"/>
          </w:tcPr>
          <w:p w14:paraId="236304CB" w14:textId="6DEAC36A" w:rsidR="00245699" w:rsidRPr="00BF24FE" w:rsidRDefault="00BF24FE" w:rsidP="00BF24FE">
            <w:pPr>
              <w:rPr>
                <w:rFonts w:cs="Times New Roman"/>
                <w:b/>
              </w:rPr>
            </w:pPr>
            <w:r w:rsidRPr="00BF24FE">
              <w:rPr>
                <w:rFonts w:cs="Times New Roman"/>
                <w:b/>
                <w:color w:val="000000"/>
                <w:lang w:eastAsia="ru-RU"/>
              </w:rPr>
              <w:t>РАБОЧАЯ ПРОГРАММА УЧЕБНОГО ПРЕДМЕТА</w:t>
            </w:r>
            <w:r w:rsidRPr="00BF24FE">
              <w:rPr>
                <w:rFonts w:cs="Times New Roman"/>
                <w:b/>
              </w:rPr>
              <w:t xml:space="preserve"> </w:t>
            </w:r>
          </w:p>
        </w:tc>
      </w:tr>
      <w:tr w:rsidR="00723823" w:rsidRPr="00BF24FE" w14:paraId="4AE2B402" w14:textId="77777777" w:rsidTr="00F77B67">
        <w:trPr>
          <w:trHeight w:val="48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37E102A" w14:textId="2A090367" w:rsidR="00723823" w:rsidRPr="00BF24FE" w:rsidRDefault="00723823" w:rsidP="00BF24FE">
            <w:pPr>
              <w:snapToGrid w:val="0"/>
              <w:jc w:val="center"/>
              <w:rPr>
                <w:rFonts w:eastAsia="Calibri" w:cs="Times New Roman"/>
                <w:b/>
                <w:i/>
              </w:rPr>
            </w:pPr>
          </w:p>
        </w:tc>
        <w:tc>
          <w:tcPr>
            <w:tcW w:w="74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F0654" w14:textId="398AED16" w:rsidR="00723823" w:rsidRPr="00BF24FE" w:rsidRDefault="00151C3E" w:rsidP="00BF24FE">
            <w:pPr>
              <w:snapToGrid w:val="0"/>
              <w:spacing w:before="240"/>
              <w:jc w:val="center"/>
              <w:rPr>
                <w:rFonts w:eastAsia="Calibri" w:cs="Times New Roman"/>
                <w:b/>
                <w:i/>
                <w:iCs/>
              </w:rPr>
            </w:pPr>
            <w:r w:rsidRPr="00BF24FE">
              <w:rPr>
                <w:rFonts w:cs="Times New Roman"/>
                <w:b/>
              </w:rPr>
              <w:t>Астрономия</w:t>
            </w:r>
          </w:p>
        </w:tc>
      </w:tr>
    </w:tbl>
    <w:p w14:paraId="5EEAFC40" w14:textId="77777777" w:rsidR="00245699" w:rsidRPr="00BF24FE" w:rsidRDefault="00245699" w:rsidP="00BF24FE">
      <w:pPr>
        <w:rPr>
          <w:rFonts w:cs="Times New Roma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6768"/>
      </w:tblGrid>
      <w:tr w:rsidR="00373C35" w:rsidRPr="00BF24FE" w14:paraId="23F29B5B" w14:textId="77777777">
        <w:trPr>
          <w:trHeight w:val="351"/>
        </w:trPr>
        <w:tc>
          <w:tcPr>
            <w:tcW w:w="2835" w:type="dxa"/>
            <w:shd w:val="clear" w:color="auto" w:fill="auto"/>
            <w:vAlign w:val="bottom"/>
          </w:tcPr>
          <w:p w14:paraId="77DC0554" w14:textId="77777777" w:rsidR="00373C35" w:rsidRPr="00BF24FE" w:rsidRDefault="00373C35" w:rsidP="00BF24FE">
            <w:pPr>
              <w:snapToGrid w:val="0"/>
              <w:jc w:val="right"/>
              <w:rPr>
                <w:rFonts w:cs="Times New Roman"/>
              </w:rPr>
            </w:pPr>
            <w:r w:rsidRPr="00BF24FE">
              <w:rPr>
                <w:rFonts w:cs="Times New Roman"/>
              </w:rPr>
              <w:t>Код, наименование</w:t>
            </w:r>
          </w:p>
          <w:p w14:paraId="4EC55ECD" w14:textId="77777777" w:rsidR="00373C35" w:rsidRPr="00BF24FE" w:rsidRDefault="00373C35" w:rsidP="00BF24FE">
            <w:pPr>
              <w:jc w:val="right"/>
              <w:rPr>
                <w:rFonts w:cs="Times New Roman"/>
              </w:rPr>
            </w:pPr>
            <w:r w:rsidRPr="00BF24FE">
              <w:rPr>
                <w:rFonts w:cs="Times New Roman"/>
              </w:rPr>
              <w:t>специальности</w:t>
            </w:r>
          </w:p>
        </w:tc>
        <w:tc>
          <w:tcPr>
            <w:tcW w:w="67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D2BEE9" w14:textId="1E68189A" w:rsidR="00373C35" w:rsidRPr="00BF24FE" w:rsidRDefault="00373C35" w:rsidP="00BF24FE">
            <w:pPr>
              <w:snapToGrid w:val="0"/>
              <w:jc w:val="both"/>
              <w:rPr>
                <w:rFonts w:eastAsia="Calibri" w:cs="Times New Roman"/>
              </w:rPr>
            </w:pPr>
            <w:r w:rsidRPr="00BF24FE">
              <w:rPr>
                <w:rFonts w:eastAsia="Calibri" w:cs="Times New Roman"/>
              </w:rPr>
              <w:t>54.02.01 Дизайн (по отраслям)</w:t>
            </w:r>
          </w:p>
        </w:tc>
      </w:tr>
      <w:tr w:rsidR="00373C35" w:rsidRPr="00BF24FE" w14:paraId="51CF007B" w14:textId="77777777">
        <w:trPr>
          <w:trHeight w:val="416"/>
        </w:trPr>
        <w:tc>
          <w:tcPr>
            <w:tcW w:w="2835" w:type="dxa"/>
            <w:shd w:val="clear" w:color="auto" w:fill="auto"/>
            <w:vAlign w:val="bottom"/>
          </w:tcPr>
          <w:p w14:paraId="2D3EBA11" w14:textId="77777777" w:rsidR="00373C35" w:rsidRPr="00BF24FE" w:rsidRDefault="00373C35" w:rsidP="00BF24FE">
            <w:pPr>
              <w:snapToGrid w:val="0"/>
              <w:jc w:val="right"/>
              <w:rPr>
                <w:rFonts w:cs="Times New Roman"/>
              </w:rPr>
            </w:pPr>
            <w:r w:rsidRPr="00BF24FE">
              <w:rPr>
                <w:rFonts w:cs="Times New Roman"/>
              </w:rPr>
              <w:t>Квалификация выпускника</w:t>
            </w:r>
          </w:p>
        </w:tc>
        <w:tc>
          <w:tcPr>
            <w:tcW w:w="67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A74E701" w14:textId="7A33728D" w:rsidR="00373C35" w:rsidRPr="00BF24FE" w:rsidRDefault="00373C35" w:rsidP="00BF24FE">
            <w:pPr>
              <w:snapToGrid w:val="0"/>
              <w:rPr>
                <w:rFonts w:eastAsia="Calibri" w:cs="Times New Roman"/>
              </w:rPr>
            </w:pPr>
            <w:r w:rsidRPr="00BF24FE">
              <w:rPr>
                <w:rFonts w:eastAsia="Calibri" w:cs="Times New Roman"/>
              </w:rPr>
              <w:t>дизайнер</w:t>
            </w:r>
          </w:p>
        </w:tc>
      </w:tr>
      <w:tr w:rsidR="00373C35" w:rsidRPr="00BF24FE" w14:paraId="65D32CF2" w14:textId="77777777">
        <w:trPr>
          <w:trHeight w:val="423"/>
        </w:trPr>
        <w:tc>
          <w:tcPr>
            <w:tcW w:w="2835" w:type="dxa"/>
            <w:shd w:val="clear" w:color="auto" w:fill="auto"/>
            <w:vAlign w:val="bottom"/>
          </w:tcPr>
          <w:p w14:paraId="0D5256D6" w14:textId="77777777" w:rsidR="00373C35" w:rsidRPr="00BF24FE" w:rsidRDefault="00373C35" w:rsidP="00BF24FE">
            <w:pPr>
              <w:snapToGrid w:val="0"/>
              <w:jc w:val="right"/>
              <w:rPr>
                <w:rFonts w:cs="Times New Roman"/>
              </w:rPr>
            </w:pPr>
          </w:p>
          <w:p w14:paraId="2ADA15A7" w14:textId="77777777" w:rsidR="00373C35" w:rsidRPr="00BF24FE" w:rsidRDefault="00373C35" w:rsidP="00BF24FE">
            <w:pPr>
              <w:jc w:val="right"/>
              <w:rPr>
                <w:rFonts w:cs="Times New Roman"/>
              </w:rPr>
            </w:pPr>
            <w:r w:rsidRPr="00BF24FE">
              <w:rPr>
                <w:rFonts w:cs="Times New Roman"/>
              </w:rPr>
              <w:t>Уровень образования:</w:t>
            </w:r>
          </w:p>
        </w:tc>
        <w:tc>
          <w:tcPr>
            <w:tcW w:w="67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B7D6D34" w14:textId="77777777" w:rsidR="00373C35" w:rsidRPr="00BF24FE" w:rsidRDefault="00373C35" w:rsidP="00BF24FE">
            <w:pPr>
              <w:snapToGrid w:val="0"/>
              <w:rPr>
                <w:rFonts w:eastAsia="Arial" w:cs="Times New Roman"/>
              </w:rPr>
            </w:pPr>
            <w:r w:rsidRPr="00BF24FE">
              <w:rPr>
                <w:rFonts w:eastAsia="Arial" w:cs="Times New Roman"/>
              </w:rPr>
              <w:t>Среднее профессиональное образование</w:t>
            </w:r>
          </w:p>
        </w:tc>
      </w:tr>
    </w:tbl>
    <w:p w14:paraId="0FC65EA9" w14:textId="77777777" w:rsidR="00245699" w:rsidRPr="00BF24FE" w:rsidRDefault="00245699" w:rsidP="00BF24FE">
      <w:pPr>
        <w:rPr>
          <w:rFonts w:cs="Times New Roman"/>
        </w:rPr>
      </w:pPr>
    </w:p>
    <w:p w14:paraId="482A2DD8" w14:textId="77777777" w:rsidR="00245699" w:rsidRPr="00BF24FE" w:rsidRDefault="00245699" w:rsidP="00BF24FE">
      <w:pPr>
        <w:rPr>
          <w:rFonts w:cs="Times New Roman"/>
          <w:b/>
        </w:rPr>
      </w:pPr>
    </w:p>
    <w:p w14:paraId="152D9701" w14:textId="77777777" w:rsidR="00245699" w:rsidRPr="00BF24FE" w:rsidRDefault="00245699" w:rsidP="00BF24FE">
      <w:pPr>
        <w:rPr>
          <w:rFonts w:cs="Times New Roman"/>
          <w:b/>
        </w:rPr>
      </w:pPr>
    </w:p>
    <w:p w14:paraId="564285F2" w14:textId="77777777" w:rsidR="00245699" w:rsidRPr="00BF24FE" w:rsidRDefault="00245699" w:rsidP="00BF24FE">
      <w:pPr>
        <w:rPr>
          <w:rFonts w:cs="Times New Roman"/>
          <w:b/>
        </w:rPr>
      </w:pPr>
    </w:p>
    <w:p w14:paraId="50E7339B" w14:textId="77777777" w:rsidR="00433450" w:rsidRPr="00BF24FE" w:rsidRDefault="00433450" w:rsidP="00BF24FE">
      <w:pPr>
        <w:rPr>
          <w:rFonts w:cs="Times New Roman"/>
          <w:b/>
        </w:rPr>
      </w:pPr>
    </w:p>
    <w:p w14:paraId="5119781E" w14:textId="77777777" w:rsidR="00245699" w:rsidRPr="00BF24FE" w:rsidRDefault="00245699" w:rsidP="00BF24FE">
      <w:pPr>
        <w:rPr>
          <w:rFonts w:cs="Times New Roman"/>
          <w:b/>
        </w:rPr>
      </w:pPr>
    </w:p>
    <w:p w14:paraId="60E0C0A8" w14:textId="77777777" w:rsidR="00EB7F12" w:rsidRPr="00BF24FE" w:rsidRDefault="00EB7F12" w:rsidP="00BF24FE">
      <w:pPr>
        <w:rPr>
          <w:rFonts w:cs="Times New Roman"/>
          <w:b/>
        </w:rPr>
      </w:pPr>
    </w:p>
    <w:p w14:paraId="294BD9D4" w14:textId="77777777" w:rsidR="00EB7F12" w:rsidRPr="00BF24FE" w:rsidRDefault="00EB7F12" w:rsidP="00BF24FE">
      <w:pPr>
        <w:rPr>
          <w:rFonts w:cs="Times New Roman"/>
          <w:b/>
        </w:rPr>
      </w:pPr>
    </w:p>
    <w:p w14:paraId="5DF069F6" w14:textId="77777777" w:rsidR="00EB7F12" w:rsidRPr="00BF24FE" w:rsidRDefault="00EB7F12" w:rsidP="00BF24FE">
      <w:pPr>
        <w:rPr>
          <w:rFonts w:cs="Times New Roman"/>
          <w:b/>
        </w:rPr>
      </w:pPr>
    </w:p>
    <w:p w14:paraId="6B1DFB4D" w14:textId="77777777" w:rsidR="00EB7F12" w:rsidRPr="00BF24FE" w:rsidRDefault="00EB7F12" w:rsidP="00BF24FE">
      <w:pPr>
        <w:rPr>
          <w:rFonts w:cs="Times New Roman"/>
          <w:b/>
        </w:rPr>
      </w:pPr>
    </w:p>
    <w:p w14:paraId="783E9941" w14:textId="77777777" w:rsidR="00EB7F12" w:rsidRPr="00BF24FE" w:rsidRDefault="00EB7F12" w:rsidP="00BF24FE">
      <w:pPr>
        <w:rPr>
          <w:rFonts w:cs="Times New Roman"/>
          <w:b/>
        </w:rPr>
      </w:pPr>
    </w:p>
    <w:p w14:paraId="148A3C31" w14:textId="77777777" w:rsidR="00EB7F12" w:rsidRPr="00BF24FE" w:rsidRDefault="00EB7F12" w:rsidP="00BF24FE">
      <w:pPr>
        <w:rPr>
          <w:rFonts w:cs="Times New Roman"/>
          <w:b/>
        </w:rPr>
      </w:pPr>
    </w:p>
    <w:p w14:paraId="1633D4BB" w14:textId="77777777" w:rsidR="00EB7F12" w:rsidRPr="00BF24FE" w:rsidRDefault="00EB7F12" w:rsidP="00BF24FE">
      <w:pPr>
        <w:rPr>
          <w:rFonts w:cs="Times New Roman"/>
          <w:b/>
        </w:rPr>
      </w:pPr>
    </w:p>
    <w:p w14:paraId="5D74D4DC" w14:textId="77777777" w:rsidR="00EB7F12" w:rsidRPr="00BF24FE" w:rsidRDefault="00EB7F12" w:rsidP="00BF24FE">
      <w:pPr>
        <w:rPr>
          <w:rFonts w:cs="Times New Roman"/>
          <w:b/>
        </w:rPr>
      </w:pPr>
    </w:p>
    <w:p w14:paraId="6616EE56" w14:textId="77777777" w:rsidR="00EB7F12" w:rsidRPr="00BF24FE" w:rsidRDefault="00EB7F12" w:rsidP="00BF24FE">
      <w:pPr>
        <w:rPr>
          <w:rFonts w:cs="Times New Roman"/>
          <w:b/>
        </w:rPr>
      </w:pPr>
    </w:p>
    <w:p w14:paraId="18C24118" w14:textId="77777777" w:rsidR="00EB7F12" w:rsidRPr="00BF24FE" w:rsidRDefault="00EB7F12" w:rsidP="00BF24FE">
      <w:pPr>
        <w:rPr>
          <w:rFonts w:cs="Times New Roman"/>
          <w:b/>
        </w:rPr>
      </w:pPr>
    </w:p>
    <w:p w14:paraId="6F48061D" w14:textId="77777777" w:rsidR="00EB7F12" w:rsidRPr="00BF24FE" w:rsidRDefault="00EB7F12" w:rsidP="00BF24FE">
      <w:pPr>
        <w:rPr>
          <w:rFonts w:cs="Times New Roman"/>
          <w:b/>
        </w:rPr>
      </w:pPr>
    </w:p>
    <w:p w14:paraId="391F82EB" w14:textId="77777777" w:rsidR="00EB7F12" w:rsidRPr="00BF24FE" w:rsidRDefault="00EB7F12" w:rsidP="00BF24FE">
      <w:pPr>
        <w:rPr>
          <w:rFonts w:cs="Times New Roman"/>
          <w:b/>
        </w:rPr>
      </w:pPr>
    </w:p>
    <w:p w14:paraId="08EE38EE" w14:textId="77777777" w:rsidR="00EB7F12" w:rsidRPr="00BF24FE" w:rsidRDefault="00EB7F12" w:rsidP="00BF24FE">
      <w:pPr>
        <w:rPr>
          <w:rFonts w:cs="Times New Roman"/>
          <w:b/>
        </w:rPr>
      </w:pPr>
    </w:p>
    <w:p w14:paraId="360AC7D8" w14:textId="77777777" w:rsidR="00EB7F12" w:rsidRPr="00BF24FE" w:rsidRDefault="00EB7F12" w:rsidP="00BF24FE">
      <w:pPr>
        <w:rPr>
          <w:rFonts w:cs="Times New Roman"/>
          <w:b/>
        </w:rPr>
      </w:pPr>
    </w:p>
    <w:p w14:paraId="56A18AF3" w14:textId="77777777" w:rsidR="00EB7F12" w:rsidRPr="00BF24FE" w:rsidRDefault="00EB7F12" w:rsidP="00BF24FE">
      <w:pPr>
        <w:rPr>
          <w:rFonts w:cs="Times New Roman"/>
          <w:b/>
        </w:rPr>
      </w:pPr>
    </w:p>
    <w:p w14:paraId="0E5C722F" w14:textId="77777777" w:rsidR="00EB7F12" w:rsidRPr="00BF24FE" w:rsidRDefault="00EB7F12" w:rsidP="00BF24FE">
      <w:pPr>
        <w:rPr>
          <w:rFonts w:cs="Times New Roman"/>
          <w:b/>
        </w:rPr>
      </w:pPr>
    </w:p>
    <w:p w14:paraId="0B9529C1" w14:textId="77777777" w:rsidR="00EB7F12" w:rsidRPr="00BF24FE" w:rsidRDefault="00EB7F12" w:rsidP="00BF24FE">
      <w:pPr>
        <w:rPr>
          <w:rFonts w:cs="Times New Roman"/>
          <w:b/>
        </w:rPr>
      </w:pPr>
    </w:p>
    <w:p w14:paraId="746F78D3" w14:textId="77777777" w:rsidR="00EB7F12" w:rsidRPr="00BF24FE" w:rsidRDefault="00EB7F12" w:rsidP="00BF24FE">
      <w:pPr>
        <w:rPr>
          <w:rFonts w:cs="Times New Roman"/>
          <w:b/>
        </w:rPr>
      </w:pPr>
    </w:p>
    <w:p w14:paraId="737B1AD4" w14:textId="77777777" w:rsidR="00EB7F12" w:rsidRPr="00BF24FE" w:rsidRDefault="00EB7F12" w:rsidP="00BF24FE">
      <w:pPr>
        <w:rPr>
          <w:rFonts w:cs="Times New Roman"/>
          <w:b/>
        </w:rPr>
      </w:pPr>
    </w:p>
    <w:p w14:paraId="54C131AC" w14:textId="77777777" w:rsidR="00EB7F12" w:rsidRPr="00BF24FE" w:rsidRDefault="00EB7F12" w:rsidP="00BF24FE">
      <w:pPr>
        <w:rPr>
          <w:rFonts w:cs="Times New Roman"/>
          <w:b/>
        </w:rPr>
      </w:pPr>
    </w:p>
    <w:p w14:paraId="129B7AAA" w14:textId="77777777" w:rsidR="00EB7F12" w:rsidRPr="00BF24FE" w:rsidRDefault="00EB7F12" w:rsidP="00BF24FE">
      <w:pPr>
        <w:rPr>
          <w:rFonts w:cs="Times New Roman"/>
          <w:b/>
        </w:rPr>
      </w:pPr>
    </w:p>
    <w:p w14:paraId="71BD83CD" w14:textId="77777777" w:rsidR="00EB7F12" w:rsidRPr="00BF24FE" w:rsidRDefault="00EB7F12" w:rsidP="00BF24FE">
      <w:pPr>
        <w:rPr>
          <w:rFonts w:cs="Times New Roman"/>
          <w:b/>
        </w:rPr>
      </w:pPr>
    </w:p>
    <w:p w14:paraId="0E764A95" w14:textId="77777777" w:rsidR="00EB7F12" w:rsidRPr="00BF24FE" w:rsidRDefault="00EB7F12" w:rsidP="00BF24FE">
      <w:pPr>
        <w:rPr>
          <w:rFonts w:cs="Times New Roman"/>
          <w:b/>
        </w:rPr>
      </w:pPr>
    </w:p>
    <w:p w14:paraId="6B17FA63" w14:textId="77777777" w:rsidR="00EB7F12" w:rsidRPr="00BF24FE" w:rsidRDefault="00EB7F12" w:rsidP="00BF24FE">
      <w:pPr>
        <w:rPr>
          <w:rFonts w:cs="Times New Roman"/>
          <w:b/>
        </w:rPr>
      </w:pPr>
    </w:p>
    <w:p w14:paraId="11ED9404" w14:textId="77777777" w:rsidR="00EB7F12" w:rsidRPr="00BF24FE" w:rsidRDefault="00EB7F12" w:rsidP="00BF24FE">
      <w:pPr>
        <w:rPr>
          <w:rFonts w:cs="Times New Roman"/>
          <w:b/>
        </w:rPr>
      </w:pPr>
    </w:p>
    <w:p w14:paraId="62540E14" w14:textId="77777777" w:rsidR="00EB7F12" w:rsidRPr="00BF24FE" w:rsidRDefault="00EB7F12" w:rsidP="00BF24FE">
      <w:pPr>
        <w:rPr>
          <w:rFonts w:cs="Times New Roman"/>
          <w:b/>
        </w:rPr>
      </w:pPr>
    </w:p>
    <w:p w14:paraId="4DAD110C" w14:textId="236AD2FB" w:rsidR="00EB7F12" w:rsidRPr="00BF24FE" w:rsidRDefault="004D2B57" w:rsidP="004D2B57">
      <w:pPr>
        <w:jc w:val="center"/>
        <w:rPr>
          <w:rFonts w:cs="Times New Roman"/>
          <w:b/>
        </w:rPr>
      </w:pPr>
      <w:r>
        <w:rPr>
          <w:rFonts w:cs="Times New Roman"/>
          <w:b/>
        </w:rPr>
        <w:t>2022 г.</w:t>
      </w:r>
    </w:p>
    <w:p w14:paraId="0373D5E6" w14:textId="77777777" w:rsidR="00EB7F12" w:rsidRPr="00BF24FE" w:rsidRDefault="00EB7F12" w:rsidP="00BF24FE">
      <w:pPr>
        <w:rPr>
          <w:rFonts w:cs="Times New Roman"/>
          <w:b/>
        </w:rPr>
      </w:pPr>
    </w:p>
    <w:p w14:paraId="0DE1988C" w14:textId="77777777" w:rsidR="00EB7F12" w:rsidRPr="00BF24FE" w:rsidRDefault="00EB7F12" w:rsidP="00BF24FE">
      <w:pPr>
        <w:rPr>
          <w:rFonts w:cs="Times New Roman"/>
          <w:b/>
        </w:rPr>
      </w:pPr>
    </w:p>
    <w:p w14:paraId="22A5EAFC" w14:textId="77777777" w:rsidR="00EB7F12" w:rsidRPr="00BF24FE" w:rsidRDefault="00EB7F12" w:rsidP="00BF24FE">
      <w:pPr>
        <w:rPr>
          <w:rFonts w:cs="Times New Roman"/>
          <w:b/>
        </w:rPr>
      </w:pPr>
    </w:p>
    <w:p w14:paraId="35F1BE53" w14:textId="77777777" w:rsidR="00BF24FE" w:rsidRPr="00BF24FE" w:rsidRDefault="00BF24FE" w:rsidP="00BF24FE">
      <w:pPr>
        <w:jc w:val="center"/>
        <w:rPr>
          <w:rFonts w:eastAsia="Arial" w:cs="Times New Roman"/>
          <w:color w:val="000000"/>
        </w:rPr>
      </w:pPr>
      <w:bookmarkStart w:id="2" w:name="_Hlk116032234"/>
      <w:r w:rsidRPr="00BF24FE">
        <w:rPr>
          <w:rFonts w:eastAsia="Arial" w:cs="Times New Roman"/>
          <w:color w:val="000000"/>
        </w:rPr>
        <w:lastRenderedPageBreak/>
        <w:t>Рабочая программа учебного предмета составлена в соответствии</w:t>
      </w:r>
    </w:p>
    <w:p w14:paraId="161F3DB6" w14:textId="77777777" w:rsidR="00BF24FE" w:rsidRPr="00BF24FE" w:rsidRDefault="00BF24FE" w:rsidP="00BF24FE">
      <w:pPr>
        <w:jc w:val="center"/>
        <w:rPr>
          <w:rFonts w:eastAsia="Arial" w:cs="Times New Roman"/>
          <w:color w:val="000000"/>
        </w:rPr>
      </w:pPr>
      <w:r w:rsidRPr="00BF24FE">
        <w:rPr>
          <w:rFonts w:eastAsia="Arial" w:cs="Times New Roman"/>
          <w:color w:val="000000"/>
        </w:rPr>
        <w:t xml:space="preserve"> с федеральным государственным образовательным стандартом </w:t>
      </w:r>
    </w:p>
    <w:p w14:paraId="478F3480" w14:textId="77777777" w:rsidR="00BF24FE" w:rsidRPr="00BF24FE" w:rsidRDefault="00BF24FE" w:rsidP="00BF24FE">
      <w:pPr>
        <w:jc w:val="center"/>
        <w:rPr>
          <w:rFonts w:eastAsia="Arial" w:cs="Times New Roman"/>
          <w:color w:val="000000"/>
        </w:rPr>
      </w:pPr>
      <w:r w:rsidRPr="00BF24FE">
        <w:rPr>
          <w:rFonts w:eastAsia="Arial" w:cs="Times New Roman"/>
          <w:color w:val="000000"/>
        </w:rPr>
        <w:t xml:space="preserve">среднего профессионального образования по специальности </w:t>
      </w:r>
    </w:p>
    <w:p w14:paraId="5BDDF3FB" w14:textId="77777777" w:rsidR="00BF24FE" w:rsidRPr="00BF24FE" w:rsidRDefault="00BF24FE" w:rsidP="00BF24FE">
      <w:pPr>
        <w:jc w:val="center"/>
        <w:rPr>
          <w:rFonts w:eastAsia="Calibri" w:cs="Times New Roman"/>
          <w:iCs/>
          <w:color w:val="000000"/>
          <w:lang w:eastAsia="en-US"/>
        </w:rPr>
      </w:pPr>
      <w:r w:rsidRPr="00BF24FE">
        <w:rPr>
          <w:rFonts w:eastAsia="Calibri" w:cs="Times New Roman"/>
          <w:b/>
          <w:iCs/>
          <w:color w:val="000000"/>
          <w:lang w:eastAsia="en-US"/>
        </w:rPr>
        <w:t>54.02.01 Дизайн (по отраслям)</w:t>
      </w:r>
      <w:r w:rsidRPr="00BF24FE">
        <w:rPr>
          <w:rFonts w:eastAsia="Calibri" w:cs="Times New Roman"/>
          <w:iCs/>
          <w:color w:val="000000"/>
          <w:lang w:eastAsia="en-US"/>
        </w:rPr>
        <w:t xml:space="preserve">, </w:t>
      </w:r>
    </w:p>
    <w:p w14:paraId="6CE5CA15" w14:textId="77777777" w:rsidR="00BF24FE" w:rsidRPr="00BF24FE" w:rsidRDefault="00BF24FE" w:rsidP="00BF24FE">
      <w:pPr>
        <w:jc w:val="center"/>
        <w:rPr>
          <w:rFonts w:eastAsia="Calibri" w:cs="Times New Roman"/>
          <w:color w:val="000000"/>
          <w:lang w:eastAsia="en-US"/>
        </w:rPr>
      </w:pPr>
      <w:r w:rsidRPr="00BF24FE">
        <w:rPr>
          <w:rFonts w:eastAsia="Calibri" w:cs="Times New Roman"/>
          <w:color w:val="000000"/>
          <w:lang w:eastAsia="en-US"/>
        </w:rPr>
        <w:t xml:space="preserve">утверждённым приказом Министерства просвещения Российской Федерации </w:t>
      </w:r>
    </w:p>
    <w:p w14:paraId="46868908" w14:textId="77777777" w:rsidR="00BF24FE" w:rsidRPr="00BF24FE" w:rsidRDefault="00BF24FE" w:rsidP="00BF24FE">
      <w:pPr>
        <w:jc w:val="center"/>
        <w:rPr>
          <w:rFonts w:eastAsia="Calibri" w:cs="Times New Roman"/>
          <w:color w:val="000000"/>
          <w:lang w:eastAsia="en-US"/>
        </w:rPr>
      </w:pPr>
      <w:r w:rsidRPr="00BF24FE">
        <w:rPr>
          <w:rFonts w:eastAsia="Calibri" w:cs="Times New Roman"/>
          <w:color w:val="000000"/>
          <w:lang w:eastAsia="en-US"/>
        </w:rPr>
        <w:t xml:space="preserve">от </w:t>
      </w:r>
      <w:r w:rsidRPr="00BF24FE">
        <w:rPr>
          <w:rFonts w:eastAsia="Calibri" w:cs="Times New Roman"/>
          <w:b/>
          <w:iCs/>
          <w:color w:val="000000"/>
          <w:lang w:eastAsia="en-US"/>
        </w:rPr>
        <w:t>23.11.2020 г. № 658</w:t>
      </w:r>
    </w:p>
    <w:bookmarkEnd w:id="2"/>
    <w:p w14:paraId="28FC1896" w14:textId="65D7CF89" w:rsidR="00245699" w:rsidRPr="00BF24FE" w:rsidRDefault="00245699" w:rsidP="00BF24FE">
      <w:pPr>
        <w:tabs>
          <w:tab w:val="left" w:pos="1327"/>
        </w:tabs>
        <w:rPr>
          <w:rFonts w:cs="Times New Roman"/>
        </w:rPr>
      </w:pPr>
    </w:p>
    <w:p w14:paraId="370534D6" w14:textId="77777777" w:rsidR="00CC6406" w:rsidRPr="00BF24FE" w:rsidRDefault="00CC6406" w:rsidP="00BF24FE">
      <w:pPr>
        <w:pageBreakBefore/>
        <w:jc w:val="center"/>
        <w:rPr>
          <w:rFonts w:cs="Times New Roman"/>
          <w:b/>
        </w:rPr>
      </w:pPr>
      <w:r w:rsidRPr="00BF24FE">
        <w:rPr>
          <w:rFonts w:cs="Times New Roman"/>
          <w:b/>
        </w:rPr>
        <w:lastRenderedPageBreak/>
        <w:t>СОДЕРЖАНИЕ</w:t>
      </w:r>
    </w:p>
    <w:p w14:paraId="5DC8C145" w14:textId="77777777" w:rsidR="00CC6406" w:rsidRPr="00BF24FE" w:rsidRDefault="00CC6406" w:rsidP="00BF24FE">
      <w:pPr>
        <w:jc w:val="both"/>
        <w:rPr>
          <w:rFonts w:cs="Times New Roman"/>
          <w:b/>
          <w:i/>
        </w:rPr>
      </w:pPr>
    </w:p>
    <w:p w14:paraId="79AB5180" w14:textId="0ACD3FDC" w:rsidR="00CC6406" w:rsidRPr="00BF24FE" w:rsidRDefault="00CC6406" w:rsidP="00BF24FE">
      <w:pPr>
        <w:numPr>
          <w:ilvl w:val="0"/>
          <w:numId w:val="15"/>
        </w:numPr>
        <w:suppressAutoHyphens w:val="0"/>
        <w:spacing w:after="120"/>
        <w:ind w:left="284" w:right="850" w:hanging="284"/>
        <w:jc w:val="both"/>
        <w:rPr>
          <w:rFonts w:cs="Times New Roman"/>
          <w:b/>
          <w:lang w:val="x-none" w:eastAsia="x-none"/>
        </w:rPr>
      </w:pPr>
      <w:r w:rsidRPr="00BF24FE">
        <w:rPr>
          <w:rFonts w:cs="Times New Roman"/>
          <w:b/>
          <w:lang w:val="x-none" w:eastAsia="x-none"/>
        </w:rPr>
        <w:t>ОБЩАЯ ХАРАКТЕРИСТИКА РАБОЧЕЙ ПРОГРАММЫ УЧЕБНО</w:t>
      </w:r>
      <w:r w:rsidRPr="00BF24FE">
        <w:rPr>
          <w:rFonts w:cs="Times New Roman"/>
          <w:b/>
          <w:lang w:eastAsia="x-none"/>
        </w:rPr>
        <w:t>ГО</w:t>
      </w:r>
      <w:r w:rsidRPr="00BF24FE">
        <w:rPr>
          <w:rFonts w:cs="Times New Roman"/>
          <w:b/>
          <w:lang w:val="x-none" w:eastAsia="x-none"/>
        </w:rPr>
        <w:t xml:space="preserve"> </w:t>
      </w:r>
      <w:r w:rsidRPr="00BF24FE">
        <w:rPr>
          <w:rFonts w:cs="Times New Roman"/>
          <w:b/>
          <w:lang w:eastAsia="x-none"/>
        </w:rPr>
        <w:t>ПРЕДМЕТА</w:t>
      </w:r>
    </w:p>
    <w:p w14:paraId="3C6288BF" w14:textId="77777777" w:rsidR="00CC6406" w:rsidRPr="00BF24FE" w:rsidRDefault="00CC6406" w:rsidP="00BF24FE">
      <w:pPr>
        <w:numPr>
          <w:ilvl w:val="0"/>
          <w:numId w:val="15"/>
        </w:numPr>
        <w:suppressAutoHyphens w:val="0"/>
        <w:spacing w:after="200"/>
        <w:ind w:left="284" w:right="850" w:hanging="284"/>
        <w:jc w:val="both"/>
        <w:rPr>
          <w:rFonts w:cs="Times New Roman"/>
          <w:b/>
          <w:lang w:val="x-none" w:eastAsia="x-none"/>
        </w:rPr>
      </w:pPr>
      <w:r w:rsidRPr="00BF24FE">
        <w:rPr>
          <w:rFonts w:cs="Times New Roman"/>
          <w:b/>
          <w:lang w:val="x-none" w:eastAsia="x-none"/>
        </w:rPr>
        <w:t>СОДЕРЖАНИЕ УЧЕБНО</w:t>
      </w:r>
      <w:r w:rsidRPr="00BF24FE">
        <w:rPr>
          <w:rFonts w:cs="Times New Roman"/>
          <w:b/>
          <w:lang w:eastAsia="x-none"/>
        </w:rPr>
        <w:t>ГО</w:t>
      </w:r>
      <w:r w:rsidRPr="00BF24FE">
        <w:rPr>
          <w:rFonts w:cs="Times New Roman"/>
          <w:b/>
          <w:lang w:val="x-none" w:eastAsia="x-none"/>
        </w:rPr>
        <w:t xml:space="preserve"> </w:t>
      </w:r>
      <w:r w:rsidRPr="00BF24FE">
        <w:rPr>
          <w:rFonts w:cs="Times New Roman"/>
          <w:b/>
          <w:lang w:eastAsia="x-none"/>
        </w:rPr>
        <w:t>ПРЕДМЕТА</w:t>
      </w:r>
    </w:p>
    <w:p w14:paraId="2B24DAEF" w14:textId="45C89EC8" w:rsidR="00CC6406" w:rsidRPr="00BF24FE" w:rsidRDefault="00647BBA" w:rsidP="00BF24FE">
      <w:pPr>
        <w:numPr>
          <w:ilvl w:val="0"/>
          <w:numId w:val="15"/>
        </w:numPr>
        <w:suppressAutoHyphens w:val="0"/>
        <w:spacing w:after="200"/>
        <w:ind w:left="284" w:right="850" w:hanging="284"/>
        <w:jc w:val="both"/>
        <w:rPr>
          <w:rFonts w:cs="Times New Roman"/>
          <w:b/>
          <w:lang w:val="x-none" w:eastAsia="x-none"/>
        </w:rPr>
      </w:pPr>
      <w:r w:rsidRPr="00BF24FE">
        <w:rPr>
          <w:rFonts w:cs="Times New Roman"/>
          <w:b/>
          <w:lang w:eastAsia="x-none"/>
        </w:rPr>
        <w:t xml:space="preserve">ТЕМАТИЧЕСКОЕ ПЛАНИРОВАНИЕ </w:t>
      </w:r>
      <w:r w:rsidR="00CC6406" w:rsidRPr="00BF24FE">
        <w:rPr>
          <w:rFonts w:cs="Times New Roman"/>
          <w:b/>
          <w:lang w:val="x-none" w:eastAsia="x-none"/>
        </w:rPr>
        <w:t>УЧЕБНО</w:t>
      </w:r>
      <w:r w:rsidR="00CC6406" w:rsidRPr="00BF24FE">
        <w:rPr>
          <w:rFonts w:cs="Times New Roman"/>
          <w:b/>
          <w:lang w:eastAsia="x-none"/>
        </w:rPr>
        <w:t>ГО</w:t>
      </w:r>
      <w:r w:rsidR="00CC6406" w:rsidRPr="00BF24FE">
        <w:rPr>
          <w:rFonts w:cs="Times New Roman"/>
          <w:b/>
          <w:lang w:val="x-none" w:eastAsia="x-none"/>
        </w:rPr>
        <w:t xml:space="preserve"> </w:t>
      </w:r>
      <w:r w:rsidR="00CC6406" w:rsidRPr="00BF24FE">
        <w:rPr>
          <w:rFonts w:cs="Times New Roman"/>
          <w:b/>
          <w:lang w:eastAsia="x-none"/>
        </w:rPr>
        <w:t>ПРЕДМЕТА</w:t>
      </w:r>
    </w:p>
    <w:p w14:paraId="3FEFCA9B" w14:textId="77777777" w:rsidR="00CC6406" w:rsidRPr="00BF24FE" w:rsidRDefault="00CC6406" w:rsidP="00BF24FE">
      <w:pPr>
        <w:numPr>
          <w:ilvl w:val="0"/>
          <w:numId w:val="15"/>
        </w:numPr>
        <w:suppressAutoHyphens w:val="0"/>
        <w:spacing w:after="200"/>
        <w:ind w:left="284" w:right="850" w:hanging="284"/>
        <w:jc w:val="both"/>
        <w:rPr>
          <w:rFonts w:cs="Times New Roman"/>
          <w:b/>
          <w:lang w:val="x-none" w:eastAsia="x-none"/>
        </w:rPr>
      </w:pPr>
      <w:r w:rsidRPr="00BF24FE">
        <w:rPr>
          <w:rFonts w:cs="Times New Roman"/>
          <w:b/>
          <w:lang w:val="x-none" w:eastAsia="x-none"/>
        </w:rPr>
        <w:t>УСЛОВИЯ РЕАЛИЗАЦИИ</w:t>
      </w:r>
      <w:r w:rsidRPr="00BF24FE">
        <w:rPr>
          <w:rFonts w:cs="Times New Roman"/>
          <w:b/>
          <w:lang w:eastAsia="x-none"/>
        </w:rPr>
        <w:t xml:space="preserve"> </w:t>
      </w:r>
      <w:r w:rsidRPr="00BF24FE">
        <w:rPr>
          <w:rFonts w:cs="Times New Roman"/>
          <w:b/>
          <w:lang w:val="x-none" w:eastAsia="x-none"/>
        </w:rPr>
        <w:t>УЧЕБНО</w:t>
      </w:r>
      <w:r w:rsidRPr="00BF24FE">
        <w:rPr>
          <w:rFonts w:cs="Times New Roman"/>
          <w:b/>
          <w:lang w:eastAsia="x-none"/>
        </w:rPr>
        <w:t>ГО</w:t>
      </w:r>
      <w:r w:rsidRPr="00BF24FE">
        <w:rPr>
          <w:rFonts w:cs="Times New Roman"/>
          <w:b/>
          <w:lang w:val="x-none" w:eastAsia="x-none"/>
        </w:rPr>
        <w:t xml:space="preserve"> </w:t>
      </w:r>
      <w:r w:rsidRPr="00BF24FE">
        <w:rPr>
          <w:rFonts w:cs="Times New Roman"/>
          <w:b/>
          <w:lang w:eastAsia="x-none"/>
        </w:rPr>
        <w:t>ПРЕДМЕТА</w:t>
      </w:r>
    </w:p>
    <w:p w14:paraId="347522D6" w14:textId="339EF394" w:rsidR="00245699" w:rsidRPr="00BF24FE" w:rsidRDefault="00CC6406" w:rsidP="00BF24FE">
      <w:pPr>
        <w:pStyle w:val="af5"/>
        <w:numPr>
          <w:ilvl w:val="0"/>
          <w:numId w:val="15"/>
        </w:numPr>
        <w:tabs>
          <w:tab w:val="left" w:pos="284"/>
        </w:tabs>
        <w:ind w:left="426" w:hanging="426"/>
        <w:jc w:val="both"/>
        <w:rPr>
          <w:rFonts w:cs="Times New Roman"/>
          <w:b/>
          <w:i/>
          <w:u w:val="single"/>
        </w:rPr>
      </w:pPr>
      <w:r w:rsidRPr="00BF24FE">
        <w:rPr>
          <w:rFonts w:cs="Times New Roman"/>
          <w:b/>
          <w:lang w:val="x-none" w:eastAsia="x-none"/>
        </w:rPr>
        <w:t>КОНТРОЛЬ И ОЦЕНКА ОСВОЕНИЯ УЧЕБНО</w:t>
      </w:r>
      <w:r w:rsidRPr="00BF24FE">
        <w:rPr>
          <w:rFonts w:cs="Times New Roman"/>
          <w:b/>
          <w:lang w:eastAsia="x-none"/>
        </w:rPr>
        <w:t>ГО</w:t>
      </w:r>
      <w:r w:rsidRPr="00BF24FE">
        <w:rPr>
          <w:rFonts w:cs="Times New Roman"/>
          <w:b/>
          <w:lang w:val="x-none" w:eastAsia="x-none"/>
        </w:rPr>
        <w:t xml:space="preserve"> </w:t>
      </w:r>
      <w:r w:rsidRPr="00BF24FE">
        <w:rPr>
          <w:rFonts w:cs="Times New Roman"/>
          <w:b/>
          <w:lang w:eastAsia="x-none"/>
        </w:rPr>
        <w:t>ПРЕДМЕТА</w:t>
      </w:r>
    </w:p>
    <w:p w14:paraId="0CC64702" w14:textId="77777777" w:rsidR="00245699" w:rsidRPr="00BF24FE" w:rsidRDefault="00245699" w:rsidP="00BF24FE">
      <w:pPr>
        <w:spacing w:before="120" w:after="120"/>
        <w:ind w:firstLine="709"/>
        <w:jc w:val="center"/>
        <w:rPr>
          <w:rFonts w:cs="Times New Roman"/>
          <w:b/>
        </w:rPr>
      </w:pPr>
    </w:p>
    <w:p w14:paraId="2D9ED458" w14:textId="77777777" w:rsidR="00245699" w:rsidRPr="00BF24FE" w:rsidRDefault="00245699" w:rsidP="00BF24FE">
      <w:pPr>
        <w:spacing w:before="120" w:after="120"/>
        <w:ind w:firstLine="709"/>
        <w:jc w:val="center"/>
        <w:rPr>
          <w:rFonts w:cs="Times New Roman"/>
          <w:b/>
        </w:rPr>
      </w:pPr>
    </w:p>
    <w:p w14:paraId="41450BC9" w14:textId="77777777" w:rsidR="00245699" w:rsidRPr="00BF24FE" w:rsidRDefault="00245699" w:rsidP="00BF24FE">
      <w:pPr>
        <w:spacing w:before="120" w:after="120"/>
        <w:ind w:firstLine="709"/>
        <w:jc w:val="center"/>
        <w:rPr>
          <w:rFonts w:cs="Times New Roman"/>
          <w:b/>
        </w:rPr>
      </w:pPr>
    </w:p>
    <w:p w14:paraId="10E1F35E" w14:textId="77777777" w:rsidR="00245699" w:rsidRPr="00BF24FE" w:rsidRDefault="00245699" w:rsidP="00BF24FE">
      <w:pPr>
        <w:spacing w:before="120" w:after="120"/>
        <w:ind w:firstLine="709"/>
        <w:jc w:val="center"/>
        <w:rPr>
          <w:rFonts w:cs="Times New Roman"/>
          <w:b/>
        </w:rPr>
      </w:pPr>
    </w:p>
    <w:p w14:paraId="47420C5A" w14:textId="77777777" w:rsidR="00245699" w:rsidRPr="00BF24FE" w:rsidRDefault="00245699" w:rsidP="00BF24FE">
      <w:pPr>
        <w:spacing w:before="120" w:after="120"/>
        <w:ind w:firstLine="709"/>
        <w:jc w:val="center"/>
        <w:rPr>
          <w:rFonts w:cs="Times New Roman"/>
          <w:b/>
        </w:rPr>
      </w:pPr>
    </w:p>
    <w:p w14:paraId="4BE0C32B" w14:textId="77777777" w:rsidR="00245699" w:rsidRPr="00BF24FE" w:rsidRDefault="00245699" w:rsidP="00BF24FE">
      <w:pPr>
        <w:spacing w:before="120" w:after="120"/>
        <w:ind w:firstLine="709"/>
        <w:jc w:val="center"/>
        <w:rPr>
          <w:rFonts w:cs="Times New Roman"/>
          <w:b/>
        </w:rPr>
      </w:pPr>
    </w:p>
    <w:p w14:paraId="08AC26BC" w14:textId="77777777" w:rsidR="00245699" w:rsidRPr="00BF24FE" w:rsidRDefault="00245699" w:rsidP="00BF24FE">
      <w:pPr>
        <w:spacing w:before="120" w:after="120"/>
        <w:ind w:firstLine="709"/>
        <w:jc w:val="center"/>
        <w:rPr>
          <w:rFonts w:cs="Times New Roman"/>
          <w:b/>
        </w:rPr>
      </w:pPr>
    </w:p>
    <w:p w14:paraId="4F56B32B" w14:textId="77777777" w:rsidR="00245699" w:rsidRPr="00BF24FE" w:rsidRDefault="00245699" w:rsidP="00BF24FE">
      <w:pPr>
        <w:spacing w:before="120" w:after="120"/>
        <w:ind w:firstLine="709"/>
        <w:jc w:val="center"/>
        <w:rPr>
          <w:rFonts w:cs="Times New Roman"/>
          <w:b/>
        </w:rPr>
      </w:pPr>
    </w:p>
    <w:p w14:paraId="4C244D4A" w14:textId="77777777" w:rsidR="00245699" w:rsidRPr="00BF24FE" w:rsidRDefault="00245699" w:rsidP="00BF24FE">
      <w:pPr>
        <w:spacing w:before="120" w:after="120"/>
        <w:ind w:firstLine="709"/>
        <w:jc w:val="center"/>
        <w:rPr>
          <w:rFonts w:cs="Times New Roman"/>
          <w:b/>
        </w:rPr>
      </w:pPr>
    </w:p>
    <w:p w14:paraId="27B5F377" w14:textId="77777777" w:rsidR="00245699" w:rsidRPr="00BF24FE" w:rsidRDefault="00245699" w:rsidP="00BF24FE">
      <w:pPr>
        <w:spacing w:before="120" w:after="120"/>
        <w:ind w:firstLine="709"/>
        <w:jc w:val="center"/>
        <w:rPr>
          <w:rFonts w:cs="Times New Roman"/>
          <w:b/>
        </w:rPr>
      </w:pPr>
    </w:p>
    <w:p w14:paraId="0A49DF12" w14:textId="77777777" w:rsidR="00245699" w:rsidRPr="00BF24FE" w:rsidRDefault="00245699" w:rsidP="00BF24FE">
      <w:pPr>
        <w:spacing w:before="120" w:after="120"/>
        <w:ind w:firstLine="709"/>
        <w:jc w:val="center"/>
        <w:rPr>
          <w:rFonts w:cs="Times New Roman"/>
          <w:b/>
        </w:rPr>
      </w:pPr>
    </w:p>
    <w:p w14:paraId="4EFF69EA" w14:textId="77777777" w:rsidR="00245699" w:rsidRPr="00BF24FE" w:rsidRDefault="00245699" w:rsidP="00BF24FE">
      <w:pPr>
        <w:spacing w:before="120" w:after="120"/>
        <w:ind w:firstLine="709"/>
        <w:jc w:val="center"/>
        <w:rPr>
          <w:rFonts w:cs="Times New Roman"/>
          <w:b/>
        </w:rPr>
      </w:pPr>
    </w:p>
    <w:p w14:paraId="378F0E93" w14:textId="77777777" w:rsidR="00245699" w:rsidRPr="00BF24FE" w:rsidRDefault="00245699" w:rsidP="00BF24FE">
      <w:pPr>
        <w:spacing w:before="120" w:after="120"/>
        <w:ind w:firstLine="709"/>
        <w:jc w:val="center"/>
        <w:rPr>
          <w:rFonts w:cs="Times New Roman"/>
          <w:b/>
        </w:rPr>
      </w:pPr>
    </w:p>
    <w:p w14:paraId="062EEBB5" w14:textId="77777777" w:rsidR="00245699" w:rsidRPr="00BF24FE" w:rsidRDefault="00245699" w:rsidP="00BF24FE">
      <w:pPr>
        <w:spacing w:before="120" w:after="120"/>
        <w:ind w:firstLine="709"/>
        <w:jc w:val="center"/>
        <w:rPr>
          <w:rFonts w:cs="Times New Roman"/>
          <w:b/>
        </w:rPr>
      </w:pPr>
    </w:p>
    <w:p w14:paraId="51152B1C" w14:textId="77777777" w:rsidR="00245699" w:rsidRPr="00BF24FE" w:rsidRDefault="00245699" w:rsidP="00BF24FE">
      <w:pPr>
        <w:spacing w:before="120" w:after="120"/>
        <w:ind w:firstLine="709"/>
        <w:jc w:val="center"/>
        <w:rPr>
          <w:rFonts w:cs="Times New Roman"/>
          <w:b/>
        </w:rPr>
      </w:pPr>
    </w:p>
    <w:p w14:paraId="3423BF64" w14:textId="77777777" w:rsidR="00245699" w:rsidRPr="00BF24FE" w:rsidRDefault="00245699" w:rsidP="00BF24FE">
      <w:pPr>
        <w:spacing w:before="120" w:after="120"/>
        <w:ind w:firstLine="709"/>
        <w:jc w:val="center"/>
        <w:rPr>
          <w:rFonts w:cs="Times New Roman"/>
          <w:b/>
        </w:rPr>
      </w:pPr>
    </w:p>
    <w:p w14:paraId="5A724095" w14:textId="77777777" w:rsidR="00245699" w:rsidRPr="00BF24FE" w:rsidRDefault="00245699" w:rsidP="00BF24FE">
      <w:pPr>
        <w:spacing w:before="120" w:after="120"/>
        <w:ind w:firstLine="709"/>
        <w:jc w:val="center"/>
        <w:rPr>
          <w:rFonts w:cs="Times New Roman"/>
          <w:b/>
        </w:rPr>
      </w:pPr>
    </w:p>
    <w:p w14:paraId="6C248B7D" w14:textId="77777777" w:rsidR="00245699" w:rsidRPr="00BF24FE" w:rsidRDefault="00245699" w:rsidP="00BF24FE">
      <w:pPr>
        <w:spacing w:before="120" w:after="120"/>
        <w:ind w:firstLine="709"/>
        <w:jc w:val="center"/>
        <w:rPr>
          <w:rFonts w:cs="Times New Roman"/>
          <w:b/>
        </w:rPr>
      </w:pPr>
    </w:p>
    <w:p w14:paraId="510821CF" w14:textId="77777777" w:rsidR="00245699" w:rsidRPr="00BF24FE" w:rsidRDefault="00245699" w:rsidP="00BF24FE">
      <w:pPr>
        <w:spacing w:before="120" w:after="120"/>
        <w:ind w:firstLine="709"/>
        <w:jc w:val="center"/>
        <w:rPr>
          <w:rFonts w:cs="Times New Roman"/>
          <w:b/>
        </w:rPr>
      </w:pPr>
    </w:p>
    <w:p w14:paraId="4005F584" w14:textId="77777777" w:rsidR="00245699" w:rsidRPr="00BF24FE" w:rsidRDefault="00245699" w:rsidP="00BF24FE">
      <w:pPr>
        <w:spacing w:before="120" w:after="120"/>
        <w:ind w:firstLine="709"/>
        <w:jc w:val="center"/>
        <w:rPr>
          <w:rFonts w:cs="Times New Roman"/>
          <w:b/>
        </w:rPr>
      </w:pPr>
    </w:p>
    <w:p w14:paraId="3FA89156" w14:textId="77777777" w:rsidR="00245699" w:rsidRPr="00BF24FE" w:rsidRDefault="00245699" w:rsidP="00BF24FE">
      <w:pPr>
        <w:spacing w:before="120" w:after="120"/>
        <w:ind w:firstLine="709"/>
        <w:jc w:val="center"/>
        <w:rPr>
          <w:rFonts w:cs="Times New Roman"/>
          <w:b/>
        </w:rPr>
      </w:pPr>
    </w:p>
    <w:p w14:paraId="40DC558D" w14:textId="77777777" w:rsidR="00245699" w:rsidRPr="00BF24FE" w:rsidRDefault="00245699" w:rsidP="00BF24FE">
      <w:pPr>
        <w:spacing w:before="120" w:after="120"/>
        <w:ind w:firstLine="709"/>
        <w:jc w:val="center"/>
        <w:rPr>
          <w:rFonts w:cs="Times New Roman"/>
          <w:b/>
        </w:rPr>
      </w:pPr>
    </w:p>
    <w:p w14:paraId="5FCADCBC" w14:textId="77777777" w:rsidR="00245699" w:rsidRPr="00BF24FE" w:rsidRDefault="00245699" w:rsidP="00BF24FE">
      <w:pPr>
        <w:spacing w:before="120" w:after="120"/>
        <w:ind w:firstLine="709"/>
        <w:jc w:val="center"/>
        <w:rPr>
          <w:rFonts w:cs="Times New Roman"/>
          <w:b/>
        </w:rPr>
      </w:pPr>
    </w:p>
    <w:p w14:paraId="04830253" w14:textId="77777777" w:rsidR="00245699" w:rsidRPr="00BF24FE" w:rsidRDefault="00245699" w:rsidP="00BF24FE">
      <w:pPr>
        <w:spacing w:before="120" w:after="120"/>
        <w:ind w:firstLine="709"/>
        <w:jc w:val="center"/>
        <w:rPr>
          <w:rFonts w:cs="Times New Roman"/>
          <w:b/>
        </w:rPr>
      </w:pPr>
    </w:p>
    <w:p w14:paraId="30FCDE74" w14:textId="77777777" w:rsidR="00245699" w:rsidRPr="00BF24FE" w:rsidRDefault="00245699" w:rsidP="00BF24FE">
      <w:pPr>
        <w:spacing w:before="120" w:after="120"/>
        <w:ind w:firstLine="709"/>
        <w:jc w:val="center"/>
        <w:rPr>
          <w:rFonts w:cs="Times New Roman"/>
          <w:b/>
        </w:rPr>
      </w:pPr>
    </w:p>
    <w:p w14:paraId="6FEED9BC" w14:textId="77777777" w:rsidR="00245699" w:rsidRPr="00BF24FE" w:rsidRDefault="00245699" w:rsidP="00BF24FE">
      <w:pPr>
        <w:spacing w:before="120" w:after="120"/>
        <w:ind w:firstLine="709"/>
        <w:jc w:val="center"/>
        <w:rPr>
          <w:rFonts w:cs="Times New Roman"/>
          <w:b/>
        </w:rPr>
      </w:pPr>
    </w:p>
    <w:p w14:paraId="3923FA15" w14:textId="77777777" w:rsidR="00245699" w:rsidRPr="00BF24FE" w:rsidRDefault="00245699" w:rsidP="00BF24FE">
      <w:pPr>
        <w:spacing w:before="120" w:after="120"/>
        <w:ind w:firstLine="709"/>
        <w:jc w:val="center"/>
        <w:rPr>
          <w:rFonts w:cs="Times New Roman"/>
          <w:b/>
        </w:rPr>
      </w:pPr>
    </w:p>
    <w:p w14:paraId="343DC9FA" w14:textId="77777777" w:rsidR="00245699" w:rsidRPr="00BF24FE" w:rsidRDefault="00245699" w:rsidP="00BF24FE">
      <w:pPr>
        <w:spacing w:before="120" w:after="120"/>
        <w:ind w:firstLine="709"/>
        <w:jc w:val="center"/>
        <w:rPr>
          <w:rFonts w:cs="Times New Roman"/>
          <w:b/>
        </w:rPr>
      </w:pPr>
    </w:p>
    <w:p w14:paraId="417A4733" w14:textId="77777777" w:rsidR="00245699" w:rsidRPr="00BF24FE" w:rsidRDefault="00245699" w:rsidP="00BF24FE">
      <w:pPr>
        <w:spacing w:before="120" w:after="120"/>
        <w:ind w:firstLine="709"/>
        <w:jc w:val="center"/>
        <w:rPr>
          <w:rFonts w:cs="Times New Roman"/>
          <w:b/>
        </w:rPr>
      </w:pPr>
    </w:p>
    <w:p w14:paraId="2320BEAB" w14:textId="77777777" w:rsidR="00245699" w:rsidRPr="00BF24FE" w:rsidRDefault="00245699" w:rsidP="00BF24FE">
      <w:pPr>
        <w:spacing w:before="120" w:after="120"/>
        <w:ind w:firstLine="709"/>
        <w:jc w:val="center"/>
        <w:rPr>
          <w:rFonts w:cs="Times New Roman"/>
          <w:b/>
        </w:rPr>
      </w:pPr>
    </w:p>
    <w:p w14:paraId="48A5E56F" w14:textId="77777777" w:rsidR="00BF24FE" w:rsidRPr="00BF24FE" w:rsidRDefault="00BF24FE" w:rsidP="00BF24FE">
      <w:pPr>
        <w:keepNext/>
        <w:keepLines/>
        <w:numPr>
          <w:ilvl w:val="0"/>
          <w:numId w:val="20"/>
        </w:numPr>
        <w:suppressAutoHyphens w:val="0"/>
        <w:spacing w:before="40"/>
        <w:jc w:val="center"/>
        <w:outlineLvl w:val="1"/>
        <w:rPr>
          <w:rFonts w:eastAsiaTheme="majorEastAsia" w:cs="Times New Roman"/>
          <w:b/>
          <w:lang w:eastAsia="en-US"/>
        </w:rPr>
      </w:pPr>
      <w:bookmarkStart w:id="3" w:name="_Hlk93844949"/>
      <w:r w:rsidRPr="00BF24FE">
        <w:rPr>
          <w:rFonts w:eastAsiaTheme="majorEastAsia" w:cs="Times New Roman"/>
          <w:b/>
          <w:lang w:eastAsia="en-US"/>
        </w:rPr>
        <w:lastRenderedPageBreak/>
        <w:t>ОБЩАЯ ХАРАКТЕРИСТИКА РАБОЧЕЙ ПРОГРАММЫ УЧЕБНОГО ПРЕДМЕТА</w:t>
      </w:r>
    </w:p>
    <w:p w14:paraId="1F5FB4BC" w14:textId="6FBAD4AC" w:rsidR="00BF24FE" w:rsidRPr="00BF24FE" w:rsidRDefault="00BF24FE" w:rsidP="00BF24FE">
      <w:pPr>
        <w:suppressAutoHyphens w:val="0"/>
        <w:spacing w:after="200" w:line="276" w:lineRule="auto"/>
        <w:jc w:val="center"/>
        <w:rPr>
          <w:rFonts w:eastAsiaTheme="minorHAnsi" w:cs="Times New Roman"/>
          <w:b/>
          <w:bCs/>
          <w:u w:val="single"/>
          <w:lang w:eastAsia="en-US"/>
        </w:rPr>
      </w:pPr>
      <w:r w:rsidRPr="00BF24FE">
        <w:rPr>
          <w:rFonts w:eastAsiaTheme="minorHAnsi" w:cs="Times New Roman"/>
          <w:b/>
          <w:bCs/>
          <w:lang w:eastAsia="en-US"/>
        </w:rPr>
        <w:t xml:space="preserve">             </w:t>
      </w:r>
      <w:r w:rsidRPr="00BF24FE">
        <w:rPr>
          <w:rFonts w:eastAsiaTheme="minorHAnsi" w:cs="Times New Roman"/>
          <w:b/>
          <w:bCs/>
          <w:u w:val="single"/>
          <w:lang w:eastAsia="en-US"/>
        </w:rPr>
        <w:t>«</w:t>
      </w:r>
      <w:r>
        <w:rPr>
          <w:rFonts w:eastAsiaTheme="minorHAnsi" w:cs="Times New Roman"/>
          <w:b/>
          <w:bCs/>
          <w:u w:val="single"/>
          <w:lang w:eastAsia="en-US"/>
        </w:rPr>
        <w:t>Астрономия</w:t>
      </w:r>
      <w:r w:rsidRPr="00BF24FE">
        <w:rPr>
          <w:rFonts w:eastAsiaTheme="minorHAnsi" w:cs="Times New Roman"/>
          <w:b/>
          <w:bCs/>
          <w:u w:val="single"/>
          <w:lang w:eastAsia="en-US"/>
        </w:rPr>
        <w:t>»</w:t>
      </w:r>
    </w:p>
    <w:p w14:paraId="5886D7F0" w14:textId="43FF0D15" w:rsidR="00723823" w:rsidRPr="00BF24FE" w:rsidRDefault="00723823" w:rsidP="00BF24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color w:val="000000"/>
          <w:lang w:eastAsia="ru-RU"/>
        </w:rPr>
      </w:pPr>
      <w:r w:rsidRPr="00BF24FE">
        <w:rPr>
          <w:rFonts w:cs="Times New Roman"/>
          <w:b/>
          <w:lang w:eastAsia="ru-RU"/>
        </w:rPr>
        <w:t xml:space="preserve">1.1. Место </w:t>
      </w:r>
      <w:r w:rsidR="00CC6406" w:rsidRPr="00BF24FE">
        <w:rPr>
          <w:rFonts w:cs="Times New Roman"/>
          <w:b/>
          <w:lang w:eastAsia="ru-RU"/>
        </w:rPr>
        <w:t>учебного предмета</w:t>
      </w:r>
      <w:r w:rsidRPr="00BF24FE">
        <w:rPr>
          <w:rFonts w:cs="Times New Roman"/>
          <w:b/>
          <w:lang w:eastAsia="ru-RU"/>
        </w:rPr>
        <w:t xml:space="preserve"> в структуре основной образовательной программы: </w:t>
      </w:r>
    </w:p>
    <w:p w14:paraId="43E62DB6" w14:textId="2341AFE2" w:rsidR="00444206" w:rsidRPr="00BF24FE" w:rsidRDefault="00444206" w:rsidP="00BF24F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lang w:eastAsia="ru-RU"/>
        </w:rPr>
      </w:pPr>
      <w:r w:rsidRPr="00BF24FE">
        <w:rPr>
          <w:rFonts w:cs="Times New Roman"/>
        </w:rPr>
        <w:t xml:space="preserve">Учебный предмет «Астрономия» </w:t>
      </w:r>
      <w:r w:rsidRPr="00BF24FE">
        <w:rPr>
          <w:rFonts w:cs="Times New Roman"/>
          <w:lang w:eastAsia="ru-RU"/>
        </w:rPr>
        <w:t>входит в общеобразовательный цикл, подцикл</w:t>
      </w:r>
      <w:r w:rsidRPr="00BF24FE">
        <w:rPr>
          <w:rFonts w:cs="Times New Roman"/>
        </w:rPr>
        <w:t xml:space="preserve"> </w:t>
      </w:r>
      <w:r w:rsidRPr="00BF24FE">
        <w:rPr>
          <w:rFonts w:cs="Times New Roman"/>
          <w:lang w:eastAsia="ru-RU"/>
        </w:rPr>
        <w:t>общие учебные предметы.</w:t>
      </w:r>
    </w:p>
    <w:p w14:paraId="735F1DCD" w14:textId="2A054745" w:rsidR="00CC6406" w:rsidRPr="00BF24FE" w:rsidRDefault="00CC6406" w:rsidP="00BF24F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lang w:eastAsia="ru-RU"/>
        </w:rPr>
      </w:pPr>
      <w:r w:rsidRPr="00BF24FE">
        <w:rPr>
          <w:rFonts w:cs="Times New Roman"/>
          <w:lang w:eastAsia="ru-RU"/>
        </w:rPr>
        <w:t xml:space="preserve">Учебный предмет </w:t>
      </w:r>
      <w:r w:rsidRPr="00BF24FE">
        <w:rPr>
          <w:rFonts w:cs="Times New Roman"/>
        </w:rPr>
        <w:t>«</w:t>
      </w:r>
      <w:r w:rsidR="00151C3E" w:rsidRPr="00BF24FE">
        <w:rPr>
          <w:rFonts w:cs="Times New Roman"/>
        </w:rPr>
        <w:t>Астрономия</w:t>
      </w:r>
      <w:r w:rsidRPr="00BF24FE">
        <w:rPr>
          <w:rFonts w:cs="Times New Roman"/>
        </w:rPr>
        <w:t xml:space="preserve">» </w:t>
      </w:r>
      <w:r w:rsidRPr="00BF24FE">
        <w:rPr>
          <w:rFonts w:cs="Times New Roman"/>
          <w:lang w:eastAsia="ru-RU"/>
        </w:rPr>
        <w:t>изучается на базовом уровне</w:t>
      </w:r>
      <w:r w:rsidR="00616C83" w:rsidRPr="00BF24FE">
        <w:rPr>
          <w:rFonts w:cs="Times New Roman"/>
          <w:lang w:eastAsia="ru-RU"/>
        </w:rPr>
        <w:t>.</w:t>
      </w:r>
    </w:p>
    <w:p w14:paraId="74C1BDF7" w14:textId="77777777" w:rsidR="00723823" w:rsidRPr="00BF24FE" w:rsidRDefault="00723823" w:rsidP="00BF24F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lang w:eastAsia="ru-RU"/>
        </w:rPr>
      </w:pPr>
    </w:p>
    <w:p w14:paraId="47A1A18B" w14:textId="135A56C0" w:rsidR="00723823" w:rsidRPr="00BF24FE" w:rsidRDefault="00723823" w:rsidP="00BF24FE">
      <w:pPr>
        <w:rPr>
          <w:rFonts w:cs="Times New Roman"/>
          <w:b/>
          <w:lang w:eastAsia="ru-RU"/>
        </w:rPr>
      </w:pPr>
      <w:r w:rsidRPr="00BF24FE">
        <w:rPr>
          <w:rFonts w:cs="Times New Roman"/>
          <w:b/>
          <w:lang w:eastAsia="ru-RU"/>
        </w:rPr>
        <w:t xml:space="preserve">1.2. Цель и планируемые результаты освоения </w:t>
      </w:r>
      <w:r w:rsidR="00CC6406" w:rsidRPr="00BF24FE">
        <w:rPr>
          <w:rFonts w:cs="Times New Roman"/>
          <w:b/>
          <w:lang w:eastAsia="ru-RU"/>
        </w:rPr>
        <w:t xml:space="preserve">учебного предмета </w:t>
      </w:r>
      <w:r w:rsidR="007E66BA" w:rsidRPr="00BF24FE">
        <w:rPr>
          <w:rFonts w:cs="Times New Roman"/>
          <w:b/>
          <w:lang w:eastAsia="ru-RU"/>
        </w:rPr>
        <w:t>«</w:t>
      </w:r>
      <w:r w:rsidR="00151C3E" w:rsidRPr="00BF24FE">
        <w:rPr>
          <w:rFonts w:cs="Times New Roman"/>
          <w:b/>
          <w:lang w:eastAsia="ru-RU"/>
        </w:rPr>
        <w:t>Астрономия</w:t>
      </w:r>
      <w:r w:rsidR="007E66BA" w:rsidRPr="00BF24FE">
        <w:rPr>
          <w:rFonts w:cs="Times New Roman"/>
          <w:b/>
          <w:lang w:eastAsia="ru-RU"/>
        </w:rPr>
        <w:t>»</w:t>
      </w:r>
      <w:r w:rsidRPr="00BF24FE">
        <w:rPr>
          <w:rFonts w:cs="Times New Roman"/>
          <w:b/>
          <w:lang w:eastAsia="ru-RU"/>
        </w:rPr>
        <w:t xml:space="preserve">:   </w:t>
      </w:r>
    </w:p>
    <w:p w14:paraId="7E98F914" w14:textId="77777777" w:rsidR="00444206" w:rsidRPr="00BF24FE" w:rsidRDefault="00444206" w:rsidP="00BF24FE">
      <w:pPr>
        <w:ind w:firstLine="708"/>
        <w:jc w:val="both"/>
        <w:rPr>
          <w:rFonts w:cs="Times New Roman"/>
          <w:lang w:eastAsia="ru-RU"/>
        </w:rPr>
      </w:pPr>
      <w:r w:rsidRPr="00BF24FE">
        <w:rPr>
          <w:rFonts w:cs="Times New Roman"/>
          <w:lang w:eastAsia="ru-RU"/>
        </w:rPr>
        <w:t>Содержание программы учебного предмета «Астрономия» направлено на формирование у обучающихся:</w:t>
      </w:r>
    </w:p>
    <w:p w14:paraId="4D9866E8" w14:textId="77777777" w:rsidR="00444206" w:rsidRPr="00BF24FE" w:rsidRDefault="00444206" w:rsidP="00BF24FE">
      <w:pPr>
        <w:jc w:val="both"/>
        <w:rPr>
          <w:rFonts w:cs="Times New Roman"/>
          <w:lang w:eastAsia="ru-RU"/>
        </w:rPr>
      </w:pPr>
      <w:r w:rsidRPr="00BF24FE">
        <w:rPr>
          <w:rFonts w:cs="Times New Roman"/>
          <w:lang w:eastAsia="ru-RU"/>
        </w:rPr>
        <w:t>• понимания принципиальной роли астрономии в познании фундаментальных законов природы и современной естественно-научной картины мира;</w:t>
      </w:r>
    </w:p>
    <w:p w14:paraId="6AB0A8AC" w14:textId="77777777" w:rsidR="00444206" w:rsidRPr="00BF24FE" w:rsidRDefault="00444206" w:rsidP="00BF24FE">
      <w:pPr>
        <w:jc w:val="both"/>
        <w:rPr>
          <w:rFonts w:cs="Times New Roman"/>
          <w:lang w:eastAsia="ru-RU"/>
        </w:rPr>
      </w:pPr>
      <w:r w:rsidRPr="00BF24FE">
        <w:rPr>
          <w:rFonts w:cs="Times New Roman"/>
          <w:lang w:eastAsia="ru-RU"/>
        </w:rPr>
        <w:t>• знаний о физической природе небесных тел и систем, строения и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</w:t>
      </w:r>
    </w:p>
    <w:p w14:paraId="1643B8E3" w14:textId="77777777" w:rsidR="00444206" w:rsidRPr="00BF24FE" w:rsidRDefault="00444206" w:rsidP="00BF24FE">
      <w:pPr>
        <w:jc w:val="both"/>
        <w:rPr>
          <w:rFonts w:cs="Times New Roman"/>
          <w:lang w:eastAsia="ru-RU"/>
        </w:rPr>
      </w:pPr>
      <w:r w:rsidRPr="00BF24FE">
        <w:rPr>
          <w:rFonts w:cs="Times New Roman"/>
          <w:lang w:eastAsia="ru-RU"/>
        </w:rPr>
        <w:t>• умений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</w:t>
      </w:r>
    </w:p>
    <w:p w14:paraId="3F188D3E" w14:textId="77777777" w:rsidR="00444206" w:rsidRPr="00BF24FE" w:rsidRDefault="00444206" w:rsidP="00BF24FE">
      <w:pPr>
        <w:jc w:val="both"/>
        <w:rPr>
          <w:rFonts w:cs="Times New Roman"/>
          <w:lang w:eastAsia="ru-RU"/>
        </w:rPr>
      </w:pPr>
      <w:r w:rsidRPr="00BF24FE">
        <w:rPr>
          <w:rFonts w:cs="Times New Roman"/>
          <w:lang w:eastAsia="ru-RU"/>
        </w:rPr>
        <w:t>• 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образовательных технологий;</w:t>
      </w:r>
    </w:p>
    <w:p w14:paraId="2BEF66E1" w14:textId="77777777" w:rsidR="00444206" w:rsidRPr="00BF24FE" w:rsidRDefault="00444206" w:rsidP="00BF24FE">
      <w:pPr>
        <w:jc w:val="both"/>
        <w:rPr>
          <w:rFonts w:cs="Times New Roman"/>
          <w:lang w:eastAsia="ru-RU"/>
        </w:rPr>
      </w:pPr>
      <w:r w:rsidRPr="00BF24FE">
        <w:rPr>
          <w:rFonts w:cs="Times New Roman"/>
          <w:lang w:eastAsia="ru-RU"/>
        </w:rPr>
        <w:t>• умения применять приобретенные знания для решения практических задач повседневной жизни;</w:t>
      </w:r>
    </w:p>
    <w:p w14:paraId="1A4A9A09" w14:textId="77777777" w:rsidR="00444206" w:rsidRPr="00BF24FE" w:rsidRDefault="00444206" w:rsidP="00BF24FE">
      <w:pPr>
        <w:jc w:val="both"/>
        <w:rPr>
          <w:rFonts w:cs="Times New Roman"/>
          <w:lang w:eastAsia="ru-RU"/>
        </w:rPr>
      </w:pPr>
      <w:r w:rsidRPr="00BF24FE">
        <w:rPr>
          <w:rFonts w:cs="Times New Roman"/>
          <w:lang w:eastAsia="ru-RU"/>
        </w:rPr>
        <w:t>• научного мировоззрения</w:t>
      </w:r>
    </w:p>
    <w:p w14:paraId="3B040C02" w14:textId="77777777" w:rsidR="00444206" w:rsidRPr="00BF24FE" w:rsidRDefault="00444206" w:rsidP="00BF24FE">
      <w:pPr>
        <w:jc w:val="both"/>
        <w:rPr>
          <w:rFonts w:cs="Times New Roman"/>
        </w:rPr>
      </w:pPr>
    </w:p>
    <w:p w14:paraId="254D802B" w14:textId="77777777" w:rsidR="00444206" w:rsidRPr="00BF24FE" w:rsidRDefault="00444206" w:rsidP="00BF24FE">
      <w:pPr>
        <w:ind w:firstLine="708"/>
        <w:jc w:val="both"/>
        <w:rPr>
          <w:rFonts w:cs="Times New Roman"/>
        </w:rPr>
      </w:pPr>
      <w:r w:rsidRPr="00BF24FE">
        <w:rPr>
          <w:rFonts w:cs="Times New Roman"/>
        </w:rPr>
        <w:t>В результате изучения учебного предмета «</w:t>
      </w:r>
      <w:r w:rsidRPr="00BF24FE">
        <w:rPr>
          <w:rFonts w:cs="Times New Roman"/>
          <w:b/>
          <w:lang w:eastAsia="ru-RU"/>
        </w:rPr>
        <w:t>Астрономия</w:t>
      </w:r>
      <w:r w:rsidRPr="00BF24FE">
        <w:rPr>
          <w:rFonts w:cs="Times New Roman"/>
        </w:rPr>
        <w:t>» обучающийся должен сформировать следующие результаты:</w:t>
      </w:r>
    </w:p>
    <w:p w14:paraId="293ACA7D" w14:textId="77777777" w:rsidR="00444206" w:rsidRPr="00BF24FE" w:rsidRDefault="00444206" w:rsidP="00BF24FE">
      <w:pPr>
        <w:rPr>
          <w:rFonts w:cs="Times New Roman"/>
          <w:b/>
          <w:lang w:eastAsia="ru-RU"/>
        </w:rPr>
      </w:pPr>
      <w:r w:rsidRPr="00BF24FE">
        <w:rPr>
          <w:rFonts w:cs="Times New Roman"/>
          <w:b/>
          <w:lang w:eastAsia="ru-RU"/>
        </w:rPr>
        <w:t xml:space="preserve"> </w:t>
      </w:r>
    </w:p>
    <w:p w14:paraId="4F76E138" w14:textId="77777777" w:rsidR="00444206" w:rsidRPr="00BF24FE" w:rsidRDefault="00444206" w:rsidP="00BF24FE">
      <w:pPr>
        <w:rPr>
          <w:rFonts w:cs="Times New Roman"/>
          <w:b/>
          <w:lang w:eastAsia="ru-RU"/>
        </w:rPr>
      </w:pPr>
      <w:r w:rsidRPr="00BF24FE">
        <w:rPr>
          <w:rFonts w:cs="Times New Roman"/>
          <w:b/>
          <w:lang w:eastAsia="ru-RU"/>
        </w:rPr>
        <w:t>1) личностные результаты должны отражать:</w:t>
      </w:r>
    </w:p>
    <w:p w14:paraId="392C0816" w14:textId="77777777" w:rsidR="007E2D1F" w:rsidRPr="00BF24FE" w:rsidRDefault="007E2D1F" w:rsidP="00BF24FE">
      <w:pPr>
        <w:rPr>
          <w:rFonts w:cs="Times New Roman"/>
          <w:b/>
          <w:lang w:eastAsia="ru-RU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805"/>
        <w:gridCol w:w="8823"/>
      </w:tblGrid>
      <w:tr w:rsidR="007E2D1F" w:rsidRPr="00BF24FE" w14:paraId="266D4BEE" w14:textId="77777777" w:rsidTr="00151C3E">
        <w:tc>
          <w:tcPr>
            <w:tcW w:w="805" w:type="dxa"/>
          </w:tcPr>
          <w:p w14:paraId="693EF806" w14:textId="77777777" w:rsidR="007E2D1F" w:rsidRPr="00BF24FE" w:rsidRDefault="007E2D1F" w:rsidP="00BF24FE">
            <w:pPr>
              <w:rPr>
                <w:rFonts w:cs="Times New Roman"/>
                <w:b/>
                <w:lang w:eastAsia="ru-RU"/>
              </w:rPr>
            </w:pPr>
            <w:r w:rsidRPr="00BF24FE">
              <w:rPr>
                <w:rFonts w:cs="Times New Roman"/>
                <w:b/>
                <w:lang w:eastAsia="ru-RU"/>
              </w:rPr>
              <w:t>код</w:t>
            </w:r>
          </w:p>
        </w:tc>
        <w:tc>
          <w:tcPr>
            <w:tcW w:w="8823" w:type="dxa"/>
          </w:tcPr>
          <w:p w14:paraId="2FBDFBB0" w14:textId="77777777" w:rsidR="007E2D1F" w:rsidRPr="00BF24FE" w:rsidRDefault="007E2D1F" w:rsidP="00BF24FE">
            <w:pPr>
              <w:jc w:val="center"/>
              <w:rPr>
                <w:rFonts w:cs="Times New Roman"/>
                <w:b/>
                <w:lang w:eastAsia="ru-RU"/>
              </w:rPr>
            </w:pPr>
            <w:r w:rsidRPr="00BF24FE">
              <w:rPr>
                <w:rFonts w:cs="Times New Roman"/>
                <w:b/>
                <w:lang w:eastAsia="ru-RU"/>
              </w:rPr>
              <w:t>Формулировка личностного результата</w:t>
            </w:r>
          </w:p>
        </w:tc>
      </w:tr>
      <w:tr w:rsidR="00151C3E" w:rsidRPr="00BF24FE" w14:paraId="2631F8A3" w14:textId="77777777" w:rsidTr="00151C3E">
        <w:tc>
          <w:tcPr>
            <w:tcW w:w="805" w:type="dxa"/>
          </w:tcPr>
          <w:p w14:paraId="03B14E52" w14:textId="7EC6664D" w:rsidR="00151C3E" w:rsidRPr="00BF24FE" w:rsidRDefault="00151C3E" w:rsidP="00BF24FE">
            <w:pPr>
              <w:rPr>
                <w:rFonts w:cs="Times New Roman"/>
                <w:b/>
                <w:lang w:eastAsia="ru-RU"/>
              </w:rPr>
            </w:pPr>
            <w:r w:rsidRPr="00BF24FE">
              <w:rPr>
                <w:rFonts w:cs="Times New Roman"/>
                <w:b/>
                <w:lang w:eastAsia="ru-RU"/>
              </w:rPr>
              <w:t>ЛР 4</w:t>
            </w:r>
          </w:p>
        </w:tc>
        <w:tc>
          <w:tcPr>
            <w:tcW w:w="8823" w:type="dxa"/>
          </w:tcPr>
          <w:p w14:paraId="44164A6C" w14:textId="680A8428" w:rsidR="00151C3E" w:rsidRPr="00BF24FE" w:rsidRDefault="002E506B" w:rsidP="00BF24FE">
            <w:pPr>
              <w:rPr>
                <w:rFonts w:cs="Times New Roman"/>
                <w:bCs/>
                <w:lang w:eastAsia="ru-RU"/>
              </w:rPr>
            </w:pPr>
            <w:r w:rsidRPr="00BF24FE">
              <w:rPr>
                <w:rFonts w:cs="Times New Roman"/>
                <w:bCs/>
                <w:lang w:eastAsia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151C3E" w:rsidRPr="00BF24FE" w14:paraId="4A6C216C" w14:textId="77777777" w:rsidTr="00151C3E">
        <w:tc>
          <w:tcPr>
            <w:tcW w:w="805" w:type="dxa"/>
          </w:tcPr>
          <w:p w14:paraId="4A06BDC1" w14:textId="13FF743E" w:rsidR="00151C3E" w:rsidRPr="00BF24FE" w:rsidRDefault="00151C3E" w:rsidP="00BF24FE">
            <w:pPr>
              <w:rPr>
                <w:rFonts w:cs="Times New Roman"/>
                <w:b/>
                <w:lang w:eastAsia="ru-RU"/>
              </w:rPr>
            </w:pPr>
            <w:r w:rsidRPr="00BF24FE">
              <w:rPr>
                <w:rFonts w:cs="Times New Roman"/>
                <w:b/>
                <w:lang w:eastAsia="ru-RU"/>
              </w:rPr>
              <w:t xml:space="preserve">ЛР </w:t>
            </w:r>
            <w:r w:rsidR="002E506B" w:rsidRPr="00BF24FE">
              <w:rPr>
                <w:rFonts w:cs="Times New Roman"/>
                <w:b/>
                <w:lang w:eastAsia="ru-RU"/>
              </w:rPr>
              <w:t>9</w:t>
            </w:r>
          </w:p>
        </w:tc>
        <w:tc>
          <w:tcPr>
            <w:tcW w:w="8823" w:type="dxa"/>
          </w:tcPr>
          <w:p w14:paraId="7FAA7C36" w14:textId="3AC9A432" w:rsidR="00151C3E" w:rsidRPr="00BF24FE" w:rsidRDefault="002E506B" w:rsidP="00BF24FE">
            <w:pPr>
              <w:rPr>
                <w:rFonts w:cs="Times New Roman"/>
                <w:bCs/>
                <w:lang w:eastAsia="ru-RU"/>
              </w:rPr>
            </w:pPr>
            <w:r w:rsidRPr="00BF24FE">
              <w:rPr>
                <w:rFonts w:cs="Times New Roman"/>
                <w:bCs/>
                <w:lang w:eastAsia="ru-RU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151C3E" w:rsidRPr="00BF24FE" w14:paraId="2918621B" w14:textId="77777777" w:rsidTr="00151C3E">
        <w:tc>
          <w:tcPr>
            <w:tcW w:w="805" w:type="dxa"/>
          </w:tcPr>
          <w:p w14:paraId="314B052D" w14:textId="59A1C5DF" w:rsidR="00151C3E" w:rsidRPr="00BF24FE" w:rsidRDefault="00151C3E" w:rsidP="00BF24FE">
            <w:pPr>
              <w:rPr>
                <w:rFonts w:cs="Times New Roman"/>
                <w:b/>
                <w:lang w:eastAsia="ru-RU"/>
              </w:rPr>
            </w:pPr>
            <w:r w:rsidRPr="00BF24FE">
              <w:rPr>
                <w:rFonts w:cs="Times New Roman"/>
                <w:b/>
                <w:lang w:eastAsia="ru-RU"/>
              </w:rPr>
              <w:t xml:space="preserve">ЛР </w:t>
            </w:r>
            <w:r w:rsidR="002E506B" w:rsidRPr="00BF24FE">
              <w:rPr>
                <w:rFonts w:cs="Times New Roman"/>
                <w:b/>
                <w:lang w:eastAsia="ru-RU"/>
              </w:rPr>
              <w:t>10</w:t>
            </w:r>
          </w:p>
        </w:tc>
        <w:tc>
          <w:tcPr>
            <w:tcW w:w="8823" w:type="dxa"/>
          </w:tcPr>
          <w:p w14:paraId="26125A21" w14:textId="5B7BC07E" w:rsidR="00151C3E" w:rsidRPr="00BF24FE" w:rsidRDefault="002E506B" w:rsidP="00BF24FE">
            <w:pPr>
              <w:rPr>
                <w:rFonts w:cs="Times New Roman"/>
                <w:bCs/>
                <w:lang w:eastAsia="ru-RU"/>
              </w:rPr>
            </w:pPr>
            <w:r w:rsidRPr="00BF24FE">
              <w:rPr>
                <w:rFonts w:cs="Times New Roman"/>
                <w:bCs/>
                <w:lang w:eastAsia="ru-RU"/>
              </w:rPr>
              <w:t>эстетическое отношение к миру, включая эстетику быта, научного и технического творчества, спорта, общественных отношений</w:t>
            </w:r>
          </w:p>
        </w:tc>
      </w:tr>
      <w:tr w:rsidR="002E506B" w:rsidRPr="00BF24FE" w14:paraId="09BCBC55" w14:textId="77777777" w:rsidTr="00151C3E">
        <w:tc>
          <w:tcPr>
            <w:tcW w:w="805" w:type="dxa"/>
          </w:tcPr>
          <w:p w14:paraId="67E1B4FE" w14:textId="3ECC7E78" w:rsidR="002E506B" w:rsidRPr="00BF24FE" w:rsidRDefault="002E506B" w:rsidP="00BF24FE">
            <w:pPr>
              <w:rPr>
                <w:rFonts w:cs="Times New Roman"/>
                <w:b/>
                <w:lang w:eastAsia="ru-RU"/>
              </w:rPr>
            </w:pPr>
            <w:r w:rsidRPr="00BF24FE">
              <w:rPr>
                <w:rFonts w:cs="Times New Roman"/>
                <w:b/>
                <w:lang w:eastAsia="ru-RU"/>
              </w:rPr>
              <w:t>ЛР 14</w:t>
            </w:r>
          </w:p>
        </w:tc>
        <w:tc>
          <w:tcPr>
            <w:tcW w:w="8823" w:type="dxa"/>
          </w:tcPr>
          <w:p w14:paraId="58E9505C" w14:textId="674EDEC8" w:rsidR="002E506B" w:rsidRPr="00BF24FE" w:rsidRDefault="00C12990" w:rsidP="00BF24FE">
            <w:pPr>
              <w:rPr>
                <w:rFonts w:cs="Times New Roman"/>
                <w:bCs/>
                <w:lang w:eastAsia="ru-RU"/>
              </w:rPr>
            </w:pPr>
            <w:r w:rsidRPr="00BF24FE">
              <w:rPr>
                <w:rFonts w:cs="Times New Roman"/>
                <w:bCs/>
                <w:lang w:eastAsia="ru-RU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</w:tbl>
    <w:p w14:paraId="6CD22C48" w14:textId="77777777" w:rsidR="00151C3E" w:rsidRPr="00BF24FE" w:rsidRDefault="00151C3E" w:rsidP="00BF24FE">
      <w:pPr>
        <w:rPr>
          <w:rFonts w:cs="Times New Roman"/>
          <w:b/>
          <w:lang w:eastAsia="ru-RU"/>
        </w:rPr>
      </w:pPr>
    </w:p>
    <w:p w14:paraId="1BBB6EE4" w14:textId="2D9CA50C" w:rsidR="007E2D1F" w:rsidRPr="00BF24FE" w:rsidRDefault="007E2D1F" w:rsidP="00BF24FE">
      <w:pPr>
        <w:rPr>
          <w:rFonts w:cs="Times New Roman"/>
          <w:b/>
          <w:lang w:eastAsia="ru-RU"/>
        </w:rPr>
      </w:pPr>
      <w:r w:rsidRPr="00BF24FE">
        <w:rPr>
          <w:rFonts w:cs="Times New Roman"/>
          <w:b/>
          <w:lang w:eastAsia="ru-RU"/>
        </w:rPr>
        <w:t xml:space="preserve">2) </w:t>
      </w:r>
      <w:proofErr w:type="gramStart"/>
      <w:r w:rsidRPr="00BF24FE">
        <w:rPr>
          <w:rFonts w:cs="Times New Roman"/>
          <w:b/>
          <w:lang w:eastAsia="ru-RU"/>
        </w:rPr>
        <w:t xml:space="preserve">метапредметные  </w:t>
      </w:r>
      <w:r w:rsidR="00444206" w:rsidRPr="00BF24FE">
        <w:rPr>
          <w:rFonts w:cs="Times New Roman"/>
          <w:b/>
          <w:lang w:eastAsia="ru-RU"/>
        </w:rPr>
        <w:t>результаты</w:t>
      </w:r>
      <w:proofErr w:type="gramEnd"/>
      <w:r w:rsidR="00444206" w:rsidRPr="00BF24FE">
        <w:rPr>
          <w:rFonts w:cs="Times New Roman"/>
          <w:b/>
          <w:lang w:eastAsia="ru-RU"/>
        </w:rPr>
        <w:t xml:space="preserve"> должны отражать:</w:t>
      </w:r>
    </w:p>
    <w:p w14:paraId="0099D8CE" w14:textId="77777777" w:rsidR="007E2D1F" w:rsidRPr="00BF24FE" w:rsidRDefault="007E2D1F" w:rsidP="00BF24FE">
      <w:pPr>
        <w:rPr>
          <w:rFonts w:cs="Times New Roman"/>
          <w:b/>
          <w:lang w:eastAsia="ru-RU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804"/>
        <w:gridCol w:w="8824"/>
      </w:tblGrid>
      <w:tr w:rsidR="007E2D1F" w:rsidRPr="00BF24FE" w14:paraId="713828CA" w14:textId="77777777" w:rsidTr="009E28D5">
        <w:tc>
          <w:tcPr>
            <w:tcW w:w="804" w:type="dxa"/>
          </w:tcPr>
          <w:p w14:paraId="291EFE40" w14:textId="77777777" w:rsidR="007E2D1F" w:rsidRPr="00BF24FE" w:rsidRDefault="007E2D1F" w:rsidP="00BF24FE">
            <w:pPr>
              <w:rPr>
                <w:rFonts w:cs="Times New Roman"/>
                <w:b/>
                <w:lang w:eastAsia="ru-RU"/>
              </w:rPr>
            </w:pPr>
            <w:r w:rsidRPr="00BF24FE">
              <w:rPr>
                <w:rFonts w:cs="Times New Roman"/>
                <w:b/>
                <w:lang w:eastAsia="ru-RU"/>
              </w:rPr>
              <w:t>код</w:t>
            </w:r>
          </w:p>
        </w:tc>
        <w:tc>
          <w:tcPr>
            <w:tcW w:w="8824" w:type="dxa"/>
          </w:tcPr>
          <w:p w14:paraId="250CA58F" w14:textId="77777777" w:rsidR="007E2D1F" w:rsidRPr="00BF24FE" w:rsidRDefault="007E2D1F" w:rsidP="00BF24FE">
            <w:pPr>
              <w:jc w:val="center"/>
              <w:rPr>
                <w:rFonts w:cs="Times New Roman"/>
                <w:b/>
                <w:lang w:eastAsia="ru-RU"/>
              </w:rPr>
            </w:pPr>
            <w:r w:rsidRPr="00BF24FE">
              <w:rPr>
                <w:rFonts w:cs="Times New Roman"/>
                <w:b/>
                <w:lang w:eastAsia="ru-RU"/>
              </w:rPr>
              <w:t>Формулировка метапредметного результата</w:t>
            </w:r>
          </w:p>
        </w:tc>
      </w:tr>
      <w:tr w:rsidR="007E2D1F" w:rsidRPr="00BF24FE" w14:paraId="3F019410" w14:textId="77777777" w:rsidTr="009E28D5">
        <w:tc>
          <w:tcPr>
            <w:tcW w:w="804" w:type="dxa"/>
          </w:tcPr>
          <w:p w14:paraId="1281BAAB" w14:textId="77777777" w:rsidR="007E2D1F" w:rsidRPr="00BF24FE" w:rsidRDefault="007E2D1F" w:rsidP="00BF24FE">
            <w:pPr>
              <w:rPr>
                <w:rFonts w:cs="Times New Roman"/>
                <w:b/>
                <w:lang w:eastAsia="ru-RU"/>
              </w:rPr>
            </w:pPr>
            <w:r w:rsidRPr="00BF24FE">
              <w:rPr>
                <w:rFonts w:cs="Times New Roman"/>
                <w:b/>
                <w:lang w:eastAsia="ru-RU"/>
              </w:rPr>
              <w:t>МР 1</w:t>
            </w:r>
          </w:p>
        </w:tc>
        <w:tc>
          <w:tcPr>
            <w:tcW w:w="8824" w:type="dxa"/>
          </w:tcPr>
          <w:p w14:paraId="15E2F5EF" w14:textId="77777777" w:rsidR="007E2D1F" w:rsidRPr="00BF24FE" w:rsidRDefault="007E2D1F" w:rsidP="00BF24FE">
            <w:pPr>
              <w:rPr>
                <w:rFonts w:cs="Times New Roman"/>
                <w:bCs/>
                <w:lang w:eastAsia="ru-RU"/>
              </w:rPr>
            </w:pPr>
            <w:r w:rsidRPr="00BF24FE">
              <w:rPr>
                <w:rFonts w:cs="Times New Roman"/>
                <w:bCs/>
                <w:lang w:eastAsia="ru-RU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</w:t>
            </w:r>
            <w:r w:rsidRPr="00BF24FE">
              <w:rPr>
                <w:rFonts w:cs="Times New Roman"/>
                <w:bCs/>
                <w:lang w:eastAsia="ru-RU"/>
              </w:rPr>
              <w:lastRenderedPageBreak/>
              <w:t>целей и реализации планов деятельности; выбирать успешные стратегии в различных ситуациях</w:t>
            </w:r>
          </w:p>
        </w:tc>
      </w:tr>
      <w:tr w:rsidR="007E2D1F" w:rsidRPr="00BF24FE" w14:paraId="4589B60D" w14:textId="77777777" w:rsidTr="009E28D5">
        <w:tc>
          <w:tcPr>
            <w:tcW w:w="804" w:type="dxa"/>
          </w:tcPr>
          <w:p w14:paraId="3A99F32B" w14:textId="77777777" w:rsidR="007E2D1F" w:rsidRPr="00BF24FE" w:rsidRDefault="007E2D1F" w:rsidP="00BF24FE">
            <w:pPr>
              <w:rPr>
                <w:rFonts w:cs="Times New Roman"/>
                <w:b/>
                <w:lang w:eastAsia="ru-RU"/>
              </w:rPr>
            </w:pPr>
            <w:r w:rsidRPr="00BF24FE">
              <w:rPr>
                <w:rFonts w:cs="Times New Roman"/>
                <w:b/>
                <w:lang w:eastAsia="ru-RU"/>
              </w:rPr>
              <w:lastRenderedPageBreak/>
              <w:t>МР 2</w:t>
            </w:r>
          </w:p>
        </w:tc>
        <w:tc>
          <w:tcPr>
            <w:tcW w:w="8824" w:type="dxa"/>
          </w:tcPr>
          <w:p w14:paraId="3F128BCB" w14:textId="77777777" w:rsidR="007E2D1F" w:rsidRPr="00BF24FE" w:rsidRDefault="007E2D1F" w:rsidP="00BF24FE">
            <w:pPr>
              <w:rPr>
                <w:rFonts w:cs="Times New Roman"/>
                <w:bCs/>
                <w:lang w:eastAsia="ru-RU"/>
              </w:rPr>
            </w:pPr>
            <w:r w:rsidRPr="00BF24FE">
              <w:rPr>
                <w:rFonts w:cs="Times New Roman"/>
                <w:bCs/>
                <w:lang w:eastAsia="ru-RU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7E2D1F" w:rsidRPr="00BF24FE" w14:paraId="63407B31" w14:textId="77777777" w:rsidTr="009E28D5">
        <w:tc>
          <w:tcPr>
            <w:tcW w:w="804" w:type="dxa"/>
          </w:tcPr>
          <w:p w14:paraId="4F19D941" w14:textId="77777777" w:rsidR="007E2D1F" w:rsidRPr="00BF24FE" w:rsidRDefault="007E2D1F" w:rsidP="00BF24FE">
            <w:pPr>
              <w:rPr>
                <w:rFonts w:cs="Times New Roman"/>
                <w:b/>
                <w:lang w:eastAsia="ru-RU"/>
              </w:rPr>
            </w:pPr>
            <w:r w:rsidRPr="00BF24FE">
              <w:rPr>
                <w:rFonts w:cs="Times New Roman"/>
                <w:b/>
                <w:lang w:eastAsia="ru-RU"/>
              </w:rPr>
              <w:t>МР 3</w:t>
            </w:r>
          </w:p>
        </w:tc>
        <w:tc>
          <w:tcPr>
            <w:tcW w:w="8824" w:type="dxa"/>
          </w:tcPr>
          <w:p w14:paraId="2DB065DC" w14:textId="77777777" w:rsidR="007E2D1F" w:rsidRPr="00BF24FE" w:rsidRDefault="007E2D1F" w:rsidP="00BF24FE">
            <w:pPr>
              <w:rPr>
                <w:rFonts w:cs="Times New Roman"/>
                <w:bCs/>
                <w:lang w:eastAsia="ru-RU"/>
              </w:rPr>
            </w:pPr>
            <w:r w:rsidRPr="00BF24FE">
              <w:rPr>
                <w:rFonts w:cs="Times New Roman"/>
                <w:bCs/>
                <w:lang w:eastAsia="ru-RU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</w:tbl>
    <w:p w14:paraId="132848DF" w14:textId="77777777" w:rsidR="00151C3E" w:rsidRPr="00BF24FE" w:rsidRDefault="00151C3E" w:rsidP="00BF24FE">
      <w:pPr>
        <w:rPr>
          <w:rFonts w:cs="Times New Roman"/>
          <w:b/>
          <w:lang w:eastAsia="ru-RU"/>
        </w:rPr>
      </w:pPr>
    </w:p>
    <w:p w14:paraId="40BA6806" w14:textId="122A3CDA" w:rsidR="007E2D1F" w:rsidRPr="00BF24FE" w:rsidRDefault="007E2D1F" w:rsidP="00BF24FE">
      <w:pPr>
        <w:rPr>
          <w:rFonts w:cs="Times New Roman"/>
          <w:b/>
          <w:lang w:eastAsia="ru-RU"/>
        </w:rPr>
      </w:pPr>
      <w:r w:rsidRPr="00BF24FE">
        <w:rPr>
          <w:rFonts w:cs="Times New Roman"/>
          <w:b/>
          <w:lang w:eastAsia="ru-RU"/>
        </w:rPr>
        <w:t>3) предметные</w:t>
      </w:r>
      <w:r w:rsidR="00444206" w:rsidRPr="00BF24FE">
        <w:rPr>
          <w:rFonts w:cs="Times New Roman"/>
          <w:b/>
          <w:lang w:eastAsia="ru-RU"/>
        </w:rPr>
        <w:t xml:space="preserve"> результаты должны отражать:</w:t>
      </w:r>
    </w:p>
    <w:p w14:paraId="4A357CEE" w14:textId="77777777" w:rsidR="007E2D1F" w:rsidRPr="00BF24FE" w:rsidRDefault="007E2D1F" w:rsidP="00BF24FE">
      <w:pPr>
        <w:suppressAutoHyphens w:val="0"/>
        <w:rPr>
          <w:rFonts w:cs="Times New Roman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804"/>
        <w:gridCol w:w="8824"/>
      </w:tblGrid>
      <w:tr w:rsidR="007E2D1F" w:rsidRPr="00BF24FE" w14:paraId="65E5E6B5" w14:textId="77777777" w:rsidTr="00664763">
        <w:tc>
          <w:tcPr>
            <w:tcW w:w="804" w:type="dxa"/>
          </w:tcPr>
          <w:p w14:paraId="01068CA2" w14:textId="77777777" w:rsidR="007E2D1F" w:rsidRPr="00BF24FE" w:rsidRDefault="007E2D1F" w:rsidP="00BF24FE">
            <w:pPr>
              <w:suppressAutoHyphens w:val="0"/>
              <w:rPr>
                <w:rFonts w:cs="Times New Roman"/>
                <w:b/>
                <w:lang w:eastAsia="ru-RU"/>
              </w:rPr>
            </w:pPr>
            <w:r w:rsidRPr="00BF24FE">
              <w:rPr>
                <w:rFonts w:cs="Times New Roman"/>
                <w:b/>
                <w:lang w:eastAsia="ru-RU"/>
              </w:rPr>
              <w:t>код</w:t>
            </w:r>
          </w:p>
        </w:tc>
        <w:tc>
          <w:tcPr>
            <w:tcW w:w="8824" w:type="dxa"/>
          </w:tcPr>
          <w:p w14:paraId="734DD1FB" w14:textId="77777777" w:rsidR="007E2D1F" w:rsidRPr="00BF24FE" w:rsidRDefault="007E2D1F" w:rsidP="00BF24FE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 w:rsidRPr="00BF24FE">
              <w:rPr>
                <w:rFonts w:cs="Times New Roman"/>
                <w:b/>
                <w:lang w:eastAsia="ru-RU"/>
              </w:rPr>
              <w:t xml:space="preserve">Формулировка предметного результата для </w:t>
            </w:r>
          </w:p>
          <w:p w14:paraId="0B7D6DB1" w14:textId="65665FFC" w:rsidR="007E2D1F" w:rsidRPr="00BF24FE" w:rsidRDefault="005656B9" w:rsidP="00BF24FE">
            <w:pPr>
              <w:suppressAutoHyphens w:val="0"/>
              <w:jc w:val="center"/>
              <w:rPr>
                <w:rFonts w:cs="Times New Roman"/>
              </w:rPr>
            </w:pPr>
            <w:r w:rsidRPr="00BF24FE">
              <w:rPr>
                <w:rFonts w:cs="Times New Roman"/>
                <w:b/>
                <w:lang w:eastAsia="ru-RU"/>
              </w:rPr>
              <w:t>Астрономи</w:t>
            </w:r>
            <w:r w:rsidR="002E506B" w:rsidRPr="00BF24FE">
              <w:rPr>
                <w:rFonts w:cs="Times New Roman"/>
                <w:b/>
                <w:lang w:eastAsia="ru-RU"/>
              </w:rPr>
              <w:t>и</w:t>
            </w:r>
          </w:p>
        </w:tc>
      </w:tr>
      <w:tr w:rsidR="007E2D1F" w:rsidRPr="00BF24FE" w14:paraId="5BA6276C" w14:textId="77777777" w:rsidTr="00664763">
        <w:tc>
          <w:tcPr>
            <w:tcW w:w="804" w:type="dxa"/>
          </w:tcPr>
          <w:p w14:paraId="3FD08B91" w14:textId="77777777" w:rsidR="007E2D1F" w:rsidRPr="00BF24FE" w:rsidRDefault="007E2D1F" w:rsidP="00BF24FE">
            <w:pPr>
              <w:suppressAutoHyphens w:val="0"/>
              <w:rPr>
                <w:rFonts w:cs="Times New Roman"/>
                <w:b/>
                <w:bCs/>
              </w:rPr>
            </w:pPr>
            <w:r w:rsidRPr="00BF24FE">
              <w:rPr>
                <w:rFonts w:cs="Times New Roman"/>
                <w:b/>
                <w:bCs/>
              </w:rPr>
              <w:t>ПР 1</w:t>
            </w:r>
          </w:p>
        </w:tc>
        <w:tc>
          <w:tcPr>
            <w:tcW w:w="8824" w:type="dxa"/>
          </w:tcPr>
          <w:p w14:paraId="3E86FD09" w14:textId="50740BAB" w:rsidR="007E2D1F" w:rsidRPr="00BF24FE" w:rsidRDefault="005656B9" w:rsidP="00BF24FE">
            <w:pPr>
              <w:suppressAutoHyphens w:val="0"/>
              <w:rPr>
                <w:rFonts w:cs="Times New Roman"/>
              </w:rPr>
            </w:pPr>
            <w:r w:rsidRPr="00BF24FE">
              <w:rPr>
                <w:rFonts w:cs="Times New Roman"/>
              </w:rPr>
              <w:t>сформированность представлений о строении Солнечной системы, эволюции звезд и Вселенной, пространственно-временных масштабах Вселенной</w:t>
            </w:r>
          </w:p>
        </w:tc>
      </w:tr>
      <w:tr w:rsidR="007E2D1F" w:rsidRPr="00BF24FE" w14:paraId="5378F6C4" w14:textId="77777777" w:rsidTr="00664763">
        <w:tc>
          <w:tcPr>
            <w:tcW w:w="804" w:type="dxa"/>
          </w:tcPr>
          <w:p w14:paraId="10433C52" w14:textId="77777777" w:rsidR="007E2D1F" w:rsidRPr="00BF24FE" w:rsidRDefault="007E2D1F" w:rsidP="00BF24FE">
            <w:pPr>
              <w:suppressAutoHyphens w:val="0"/>
              <w:rPr>
                <w:rFonts w:cs="Times New Roman"/>
                <w:b/>
                <w:bCs/>
              </w:rPr>
            </w:pPr>
            <w:r w:rsidRPr="00BF24FE">
              <w:rPr>
                <w:rFonts w:cs="Times New Roman"/>
                <w:b/>
                <w:bCs/>
              </w:rPr>
              <w:t>ПР 2</w:t>
            </w:r>
          </w:p>
        </w:tc>
        <w:tc>
          <w:tcPr>
            <w:tcW w:w="8824" w:type="dxa"/>
          </w:tcPr>
          <w:p w14:paraId="7E6DC058" w14:textId="40F191C4" w:rsidR="007E2D1F" w:rsidRPr="00BF24FE" w:rsidRDefault="005656B9" w:rsidP="00BF24FE">
            <w:pPr>
              <w:suppressAutoHyphens w:val="0"/>
              <w:rPr>
                <w:rFonts w:cs="Times New Roman"/>
              </w:rPr>
            </w:pPr>
            <w:r w:rsidRPr="00BF24FE">
              <w:rPr>
                <w:rFonts w:cs="Times New Roman"/>
              </w:rPr>
              <w:t>понимание сущности наблюдаемых во Вселенной явлений</w:t>
            </w:r>
          </w:p>
        </w:tc>
      </w:tr>
      <w:tr w:rsidR="007E2D1F" w:rsidRPr="00BF24FE" w14:paraId="07F24833" w14:textId="77777777" w:rsidTr="00616C83">
        <w:tc>
          <w:tcPr>
            <w:tcW w:w="804" w:type="dxa"/>
          </w:tcPr>
          <w:p w14:paraId="629F8E59" w14:textId="77777777" w:rsidR="007E2D1F" w:rsidRPr="00BF24FE" w:rsidRDefault="007E2D1F" w:rsidP="00BF24FE">
            <w:pPr>
              <w:suppressAutoHyphens w:val="0"/>
              <w:rPr>
                <w:rFonts w:cs="Times New Roman"/>
                <w:b/>
                <w:bCs/>
              </w:rPr>
            </w:pPr>
            <w:r w:rsidRPr="00BF24FE">
              <w:rPr>
                <w:rFonts w:cs="Times New Roman"/>
                <w:b/>
                <w:bCs/>
              </w:rPr>
              <w:t>ПР 3</w:t>
            </w:r>
          </w:p>
        </w:tc>
        <w:tc>
          <w:tcPr>
            <w:tcW w:w="8824" w:type="dxa"/>
            <w:vAlign w:val="center"/>
          </w:tcPr>
          <w:p w14:paraId="1E24E1AC" w14:textId="6F805EBC" w:rsidR="007E2D1F" w:rsidRPr="00BF24FE" w:rsidRDefault="005656B9" w:rsidP="00BF24FE">
            <w:pPr>
              <w:suppressAutoHyphens w:val="0"/>
              <w:rPr>
                <w:rFonts w:cs="Times New Roman"/>
              </w:rPr>
            </w:pPr>
            <w:r w:rsidRPr="00BF24FE">
              <w:rPr>
                <w:rFonts w:cs="Times New Roman"/>
              </w:rPr>
              <w:t>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</w:t>
            </w:r>
          </w:p>
        </w:tc>
      </w:tr>
      <w:tr w:rsidR="007E2D1F" w:rsidRPr="00BF24FE" w14:paraId="042A8D1F" w14:textId="77777777" w:rsidTr="00664763">
        <w:tc>
          <w:tcPr>
            <w:tcW w:w="804" w:type="dxa"/>
          </w:tcPr>
          <w:p w14:paraId="74C86F4B" w14:textId="77777777" w:rsidR="007E2D1F" w:rsidRPr="00BF24FE" w:rsidRDefault="007E2D1F" w:rsidP="00BF24FE">
            <w:pPr>
              <w:suppressAutoHyphens w:val="0"/>
              <w:rPr>
                <w:rFonts w:cs="Times New Roman"/>
                <w:b/>
                <w:bCs/>
              </w:rPr>
            </w:pPr>
            <w:r w:rsidRPr="00BF24FE">
              <w:rPr>
                <w:rFonts w:cs="Times New Roman"/>
                <w:b/>
                <w:bCs/>
              </w:rPr>
              <w:t xml:space="preserve">ПР 4 </w:t>
            </w:r>
          </w:p>
        </w:tc>
        <w:tc>
          <w:tcPr>
            <w:tcW w:w="8824" w:type="dxa"/>
          </w:tcPr>
          <w:p w14:paraId="486274E0" w14:textId="7A3B1A51" w:rsidR="007E2D1F" w:rsidRPr="00BF24FE" w:rsidRDefault="005656B9" w:rsidP="00BF24FE">
            <w:pPr>
              <w:suppressAutoHyphens w:val="0"/>
              <w:rPr>
                <w:rFonts w:cs="Times New Roman"/>
              </w:rPr>
            </w:pPr>
            <w:r w:rsidRPr="00BF24FE">
              <w:rPr>
                <w:rFonts w:cs="Times New Roman"/>
              </w:rPr>
              <w:t>сформированность представлений о значении астрономии в практической деятельности человека и дальнейшем научно-техническом развитии</w:t>
            </w:r>
          </w:p>
        </w:tc>
      </w:tr>
      <w:tr w:rsidR="00465E16" w:rsidRPr="00BF24FE" w14:paraId="1C06555A" w14:textId="77777777" w:rsidTr="00664763">
        <w:tc>
          <w:tcPr>
            <w:tcW w:w="804" w:type="dxa"/>
          </w:tcPr>
          <w:p w14:paraId="56E6EFBC" w14:textId="459664C5" w:rsidR="00465E16" w:rsidRPr="00BF24FE" w:rsidRDefault="00465E16" w:rsidP="00BF24FE">
            <w:pPr>
              <w:suppressAutoHyphens w:val="0"/>
              <w:rPr>
                <w:rFonts w:cs="Times New Roman"/>
                <w:b/>
                <w:bCs/>
              </w:rPr>
            </w:pPr>
            <w:r w:rsidRPr="00BF24FE">
              <w:rPr>
                <w:rFonts w:cs="Times New Roman"/>
                <w:b/>
                <w:bCs/>
              </w:rPr>
              <w:t>ПР 5</w:t>
            </w:r>
          </w:p>
        </w:tc>
        <w:tc>
          <w:tcPr>
            <w:tcW w:w="8824" w:type="dxa"/>
          </w:tcPr>
          <w:p w14:paraId="7487E26D" w14:textId="2CCE693C" w:rsidR="00465E16" w:rsidRPr="00BF24FE" w:rsidRDefault="005656B9" w:rsidP="00BF24FE">
            <w:pPr>
              <w:suppressAutoHyphens w:val="0"/>
              <w:rPr>
                <w:rFonts w:cs="Times New Roman"/>
              </w:rPr>
            </w:pPr>
            <w:r w:rsidRPr="00BF24FE">
              <w:rPr>
                <w:rFonts w:cs="Times New Roman"/>
              </w:rPr>
              <w:t>осознание роли отечественной науки в освоении и использовании космического пространства и развитии международного сотрудничества в этой области</w:t>
            </w:r>
          </w:p>
        </w:tc>
      </w:tr>
    </w:tbl>
    <w:p w14:paraId="3A156A46" w14:textId="77777777" w:rsidR="005656B9" w:rsidRPr="00BF24FE" w:rsidRDefault="005656B9" w:rsidP="00BF24FE">
      <w:pPr>
        <w:suppressAutoHyphens w:val="0"/>
        <w:rPr>
          <w:rFonts w:cs="Times New Roman"/>
          <w:b/>
          <w:bCs/>
        </w:rPr>
      </w:pPr>
    </w:p>
    <w:p w14:paraId="4086C32B" w14:textId="796D3708" w:rsidR="007E2D1F" w:rsidRPr="00BF24FE" w:rsidRDefault="007E2D1F" w:rsidP="00BF24FE">
      <w:pPr>
        <w:suppressAutoHyphens w:val="0"/>
        <w:rPr>
          <w:rFonts w:cs="Times New Roman"/>
          <w:b/>
        </w:rPr>
      </w:pPr>
    </w:p>
    <w:p w14:paraId="6DE524D1" w14:textId="77777777" w:rsidR="00444206" w:rsidRPr="00BF24FE" w:rsidRDefault="00444206" w:rsidP="00BF24FE">
      <w:pPr>
        <w:suppressAutoHyphens w:val="0"/>
        <w:rPr>
          <w:rFonts w:cs="Times New Roman"/>
          <w:b/>
        </w:rPr>
      </w:pPr>
    </w:p>
    <w:bookmarkEnd w:id="3"/>
    <w:p w14:paraId="586D1A45" w14:textId="77777777" w:rsidR="00A100E3" w:rsidRPr="00BF24FE" w:rsidRDefault="00A100E3" w:rsidP="00BF24FE">
      <w:pPr>
        <w:spacing w:after="120"/>
        <w:rPr>
          <w:rFonts w:cs="Times New Roman"/>
          <w:b/>
        </w:rPr>
      </w:pPr>
    </w:p>
    <w:p w14:paraId="563E1277" w14:textId="77777777" w:rsidR="00433450" w:rsidRPr="00BF24FE" w:rsidRDefault="00433450" w:rsidP="00BF24FE">
      <w:pPr>
        <w:spacing w:after="120"/>
        <w:rPr>
          <w:rFonts w:cs="Times New Roman"/>
          <w:b/>
        </w:rPr>
      </w:pPr>
    </w:p>
    <w:p w14:paraId="6C95A1C7" w14:textId="28AD83E8" w:rsidR="00245699" w:rsidRPr="00BF24FE" w:rsidRDefault="00245699" w:rsidP="00BF24FE">
      <w:pPr>
        <w:numPr>
          <w:ilvl w:val="0"/>
          <w:numId w:val="6"/>
        </w:numPr>
        <w:spacing w:after="120"/>
        <w:rPr>
          <w:rFonts w:cs="Times New Roman"/>
          <w:b/>
        </w:rPr>
      </w:pPr>
      <w:r w:rsidRPr="00BF24FE">
        <w:rPr>
          <w:rFonts w:cs="Times New Roman"/>
          <w:b/>
        </w:rPr>
        <w:t xml:space="preserve">СТРУКТУРА И СОДЕРЖАНИЕ </w:t>
      </w:r>
      <w:r w:rsidR="00664763" w:rsidRPr="00BF24FE">
        <w:rPr>
          <w:rFonts w:cs="Times New Roman"/>
          <w:b/>
        </w:rPr>
        <w:t xml:space="preserve">УЧЕБНОГО ПРЕДМЕТА </w:t>
      </w:r>
      <w:r w:rsidRPr="00BF24FE">
        <w:rPr>
          <w:rFonts w:cs="Times New Roman"/>
          <w:b/>
        </w:rPr>
        <w:t>«</w:t>
      </w:r>
      <w:r w:rsidR="00EC790C" w:rsidRPr="00BF24FE">
        <w:rPr>
          <w:rFonts w:cs="Times New Roman"/>
          <w:b/>
        </w:rPr>
        <w:t>АСТРОНОМИЯ</w:t>
      </w:r>
      <w:r w:rsidR="002A6991" w:rsidRPr="00BF24FE">
        <w:rPr>
          <w:rFonts w:cs="Times New Roman"/>
          <w:b/>
        </w:rPr>
        <w:t>»</w:t>
      </w:r>
    </w:p>
    <w:p w14:paraId="436C51E5" w14:textId="77777777" w:rsidR="00A100E3" w:rsidRPr="00BF24FE" w:rsidRDefault="00A100E3" w:rsidP="00BF24FE">
      <w:pPr>
        <w:spacing w:after="120"/>
        <w:ind w:left="360"/>
        <w:rPr>
          <w:rFonts w:cs="Times New Roman"/>
          <w:b/>
        </w:rPr>
      </w:pPr>
    </w:p>
    <w:p w14:paraId="51F97892" w14:textId="44755233" w:rsidR="005B2746" w:rsidRPr="00BF24FE" w:rsidRDefault="005B2746" w:rsidP="00BF24FE">
      <w:pPr>
        <w:pStyle w:val="af5"/>
        <w:numPr>
          <w:ilvl w:val="1"/>
          <w:numId w:val="6"/>
        </w:numPr>
        <w:rPr>
          <w:rFonts w:cs="Times New Roman"/>
          <w:b/>
        </w:rPr>
      </w:pPr>
      <w:r w:rsidRPr="00BF24FE">
        <w:rPr>
          <w:rFonts w:cs="Times New Roman"/>
          <w:b/>
        </w:rPr>
        <w:t>Объем учебного предмета и виды учебной работы</w:t>
      </w:r>
    </w:p>
    <w:p w14:paraId="5020D6F6" w14:textId="77777777" w:rsidR="00245699" w:rsidRPr="00BF24FE" w:rsidRDefault="00245699" w:rsidP="00BF24FE">
      <w:pPr>
        <w:spacing w:after="120"/>
        <w:rPr>
          <w:rFonts w:cs="Times New Roman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27"/>
        <w:gridCol w:w="1827"/>
      </w:tblGrid>
      <w:tr w:rsidR="00A100E3" w:rsidRPr="00BF24FE" w14:paraId="2DBE05F5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16E37176" w14:textId="77777777" w:rsidR="00A100E3" w:rsidRPr="00BF24FE" w:rsidRDefault="00A100E3" w:rsidP="00BF24FE">
            <w:pPr>
              <w:spacing w:after="200"/>
              <w:rPr>
                <w:rFonts w:cs="Times New Roman"/>
                <w:b/>
                <w:lang w:eastAsia="ru-RU"/>
              </w:rPr>
            </w:pPr>
            <w:r w:rsidRPr="00BF24FE">
              <w:rPr>
                <w:rFonts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2E848A65" w14:textId="77777777" w:rsidR="00A100E3" w:rsidRPr="00BF24FE" w:rsidRDefault="00A100E3" w:rsidP="00BF24FE">
            <w:pPr>
              <w:spacing w:after="200"/>
              <w:rPr>
                <w:rFonts w:cs="Times New Roman"/>
                <w:b/>
                <w:iCs/>
                <w:lang w:eastAsia="ru-RU"/>
              </w:rPr>
            </w:pPr>
            <w:r w:rsidRPr="00BF24FE">
              <w:rPr>
                <w:rFonts w:cs="Times New Roman"/>
                <w:b/>
                <w:iCs/>
                <w:lang w:eastAsia="ru-RU"/>
              </w:rPr>
              <w:t>Объем часов</w:t>
            </w:r>
          </w:p>
        </w:tc>
      </w:tr>
      <w:tr w:rsidR="00A100E3" w:rsidRPr="00BF24FE" w14:paraId="130F51D4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6DF7437F" w14:textId="23A5DE0F" w:rsidR="00A100E3" w:rsidRPr="00BF24FE" w:rsidRDefault="005B2746" w:rsidP="00BF24FE">
            <w:pPr>
              <w:spacing w:after="200"/>
              <w:rPr>
                <w:rFonts w:cs="Times New Roman"/>
                <w:b/>
                <w:lang w:eastAsia="ru-RU"/>
              </w:rPr>
            </w:pPr>
            <w:r w:rsidRPr="00BF24FE">
              <w:rPr>
                <w:rFonts w:cs="Times New Roman"/>
                <w:b/>
                <w:lang w:eastAsia="ru-RU"/>
              </w:rPr>
              <w:t>Объем образовательной программы учебного предмета</w:t>
            </w:r>
          </w:p>
        </w:tc>
        <w:tc>
          <w:tcPr>
            <w:tcW w:w="927" w:type="pct"/>
            <w:vAlign w:val="center"/>
          </w:tcPr>
          <w:p w14:paraId="41E54185" w14:textId="49336674" w:rsidR="00A100E3" w:rsidRPr="00BF24FE" w:rsidRDefault="00EC790C" w:rsidP="00BF24FE">
            <w:pPr>
              <w:spacing w:after="200"/>
              <w:rPr>
                <w:rFonts w:cs="Times New Roman"/>
                <w:b/>
                <w:iCs/>
                <w:lang w:eastAsia="ru-RU"/>
              </w:rPr>
            </w:pPr>
            <w:r w:rsidRPr="00BF24FE">
              <w:rPr>
                <w:rFonts w:cs="Times New Roman"/>
                <w:b/>
                <w:iCs/>
                <w:lang w:eastAsia="ru-RU"/>
              </w:rPr>
              <w:t>34</w:t>
            </w:r>
          </w:p>
        </w:tc>
      </w:tr>
      <w:tr w:rsidR="00A100E3" w:rsidRPr="00BF24FE" w14:paraId="487AC97D" w14:textId="77777777" w:rsidTr="00ED3BDC">
        <w:trPr>
          <w:trHeight w:val="490"/>
        </w:trPr>
        <w:tc>
          <w:tcPr>
            <w:tcW w:w="5000" w:type="pct"/>
            <w:gridSpan w:val="2"/>
            <w:vAlign w:val="center"/>
          </w:tcPr>
          <w:p w14:paraId="4DC2E292" w14:textId="77777777" w:rsidR="00A100E3" w:rsidRPr="00BF24FE" w:rsidRDefault="00A100E3" w:rsidP="00BF24FE">
            <w:pPr>
              <w:spacing w:after="200"/>
              <w:rPr>
                <w:rFonts w:cs="Times New Roman"/>
                <w:iCs/>
                <w:lang w:eastAsia="ru-RU"/>
              </w:rPr>
            </w:pPr>
            <w:r w:rsidRPr="00BF24FE">
              <w:rPr>
                <w:rFonts w:cs="Times New Roman"/>
                <w:lang w:eastAsia="ru-RU"/>
              </w:rPr>
              <w:t>в том числе:</w:t>
            </w:r>
          </w:p>
        </w:tc>
      </w:tr>
      <w:tr w:rsidR="00A100E3" w:rsidRPr="00BF24FE" w14:paraId="43068D2D" w14:textId="77777777" w:rsidTr="00616C83">
        <w:trPr>
          <w:trHeight w:val="490"/>
        </w:trPr>
        <w:tc>
          <w:tcPr>
            <w:tcW w:w="4073" w:type="pct"/>
            <w:vAlign w:val="center"/>
          </w:tcPr>
          <w:p w14:paraId="2990A112" w14:textId="77777777" w:rsidR="00A100E3" w:rsidRPr="00BF24FE" w:rsidRDefault="00A100E3" w:rsidP="00BF24FE">
            <w:pPr>
              <w:spacing w:after="200"/>
              <w:rPr>
                <w:rFonts w:cs="Times New Roman"/>
                <w:lang w:eastAsia="ru-RU"/>
              </w:rPr>
            </w:pPr>
            <w:r w:rsidRPr="00BF24FE">
              <w:rPr>
                <w:rFonts w:cs="Times New Roman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2C7FEF28" w14:textId="1FEF7CB2" w:rsidR="00A100E3" w:rsidRPr="00BF24FE" w:rsidRDefault="00EC790C" w:rsidP="00BF24FE">
            <w:pPr>
              <w:spacing w:after="200"/>
              <w:rPr>
                <w:rFonts w:cs="Times New Roman"/>
                <w:iCs/>
                <w:lang w:eastAsia="ru-RU"/>
              </w:rPr>
            </w:pPr>
            <w:r w:rsidRPr="00BF24FE">
              <w:rPr>
                <w:rFonts w:cs="Times New Roman"/>
                <w:iCs/>
                <w:lang w:eastAsia="ru-RU"/>
              </w:rPr>
              <w:t>20</w:t>
            </w:r>
          </w:p>
        </w:tc>
      </w:tr>
      <w:tr w:rsidR="00A100E3" w:rsidRPr="00BF24FE" w14:paraId="25B7E2E6" w14:textId="77777777" w:rsidTr="00616C83">
        <w:trPr>
          <w:trHeight w:val="490"/>
        </w:trPr>
        <w:tc>
          <w:tcPr>
            <w:tcW w:w="4073" w:type="pct"/>
            <w:vAlign w:val="center"/>
          </w:tcPr>
          <w:p w14:paraId="1BEC264C" w14:textId="5C002B26" w:rsidR="00A100E3" w:rsidRPr="00BF24FE" w:rsidRDefault="00A100E3" w:rsidP="00BF24FE">
            <w:pPr>
              <w:spacing w:after="200"/>
              <w:rPr>
                <w:rFonts w:cs="Times New Roman"/>
                <w:lang w:eastAsia="ru-RU"/>
              </w:rPr>
            </w:pPr>
            <w:r w:rsidRPr="00BF24FE">
              <w:rPr>
                <w:rFonts w:cs="Times New Roman"/>
                <w:lang w:eastAsia="ru-RU"/>
              </w:rPr>
              <w:t>практические занятия</w:t>
            </w:r>
            <w:r w:rsidRPr="00BF24FE">
              <w:rPr>
                <w:rFonts w:cs="Times New Roman"/>
                <w:i/>
                <w:lang w:eastAsia="ru-RU"/>
              </w:rPr>
              <w:t xml:space="preserve"> </w:t>
            </w:r>
          </w:p>
        </w:tc>
        <w:tc>
          <w:tcPr>
            <w:tcW w:w="927" w:type="pct"/>
            <w:vAlign w:val="center"/>
          </w:tcPr>
          <w:p w14:paraId="4D85EBE7" w14:textId="17123978" w:rsidR="00A100E3" w:rsidRPr="00BF24FE" w:rsidRDefault="002A6991" w:rsidP="00BF24FE">
            <w:pPr>
              <w:spacing w:after="200"/>
              <w:rPr>
                <w:rFonts w:cs="Times New Roman"/>
                <w:iCs/>
                <w:lang w:eastAsia="ru-RU"/>
              </w:rPr>
            </w:pPr>
            <w:r w:rsidRPr="00BF24FE">
              <w:rPr>
                <w:rFonts w:cs="Times New Roman"/>
                <w:iCs/>
                <w:lang w:eastAsia="ru-RU"/>
              </w:rPr>
              <w:t>1</w:t>
            </w:r>
            <w:r w:rsidR="00EC790C" w:rsidRPr="00BF24FE">
              <w:rPr>
                <w:rFonts w:cs="Times New Roman"/>
                <w:iCs/>
                <w:lang w:eastAsia="ru-RU"/>
              </w:rPr>
              <w:t>0</w:t>
            </w:r>
          </w:p>
        </w:tc>
      </w:tr>
      <w:tr w:rsidR="00A100E3" w:rsidRPr="00BF24FE" w14:paraId="62BCBE3C" w14:textId="77777777" w:rsidTr="00616C83">
        <w:trPr>
          <w:trHeight w:val="490"/>
        </w:trPr>
        <w:tc>
          <w:tcPr>
            <w:tcW w:w="4073" w:type="pct"/>
            <w:vAlign w:val="center"/>
          </w:tcPr>
          <w:p w14:paraId="1A884D33" w14:textId="25BD6713" w:rsidR="00A100E3" w:rsidRPr="00BF24FE" w:rsidRDefault="00A100E3" w:rsidP="00BF24FE">
            <w:pPr>
              <w:spacing w:after="200"/>
              <w:rPr>
                <w:rFonts w:cs="Times New Roman"/>
                <w:lang w:eastAsia="ru-RU"/>
              </w:rPr>
            </w:pPr>
            <w:r w:rsidRPr="00BF24FE">
              <w:rPr>
                <w:rFonts w:cs="Times New Roman"/>
                <w:lang w:eastAsia="ru-RU"/>
              </w:rPr>
              <w:t xml:space="preserve">курсовая работа (проект) </w:t>
            </w:r>
          </w:p>
        </w:tc>
        <w:tc>
          <w:tcPr>
            <w:tcW w:w="927" w:type="pct"/>
            <w:vAlign w:val="center"/>
          </w:tcPr>
          <w:p w14:paraId="7A06677A" w14:textId="77777777" w:rsidR="00A100E3" w:rsidRPr="00BF24FE" w:rsidRDefault="00A100E3" w:rsidP="00BF24FE">
            <w:pPr>
              <w:spacing w:after="200"/>
              <w:rPr>
                <w:rFonts w:cs="Times New Roman"/>
                <w:iCs/>
                <w:lang w:eastAsia="ru-RU"/>
              </w:rPr>
            </w:pPr>
          </w:p>
        </w:tc>
      </w:tr>
      <w:tr w:rsidR="00A100E3" w:rsidRPr="00BF24FE" w14:paraId="06B7ECA4" w14:textId="77777777" w:rsidTr="00616C83">
        <w:trPr>
          <w:trHeight w:val="490"/>
        </w:trPr>
        <w:tc>
          <w:tcPr>
            <w:tcW w:w="4073" w:type="pct"/>
            <w:vAlign w:val="center"/>
          </w:tcPr>
          <w:p w14:paraId="26D47703" w14:textId="77777777" w:rsidR="00A100E3" w:rsidRPr="00BF24FE" w:rsidRDefault="00A100E3" w:rsidP="00BF24FE">
            <w:pPr>
              <w:spacing w:after="200"/>
              <w:rPr>
                <w:rFonts w:cs="Times New Roman"/>
                <w:iCs/>
                <w:lang w:eastAsia="ru-RU"/>
              </w:rPr>
            </w:pPr>
            <w:r w:rsidRPr="00BF24FE">
              <w:rPr>
                <w:rFonts w:cs="Times New Roman"/>
                <w:iCs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14:paraId="3FE67233" w14:textId="760965D4" w:rsidR="00A100E3" w:rsidRPr="00BF24FE" w:rsidRDefault="00EC790C" w:rsidP="00BF24FE">
            <w:pPr>
              <w:spacing w:after="200"/>
              <w:rPr>
                <w:rFonts w:cs="Times New Roman"/>
                <w:iCs/>
                <w:lang w:eastAsia="ru-RU"/>
              </w:rPr>
            </w:pPr>
            <w:r w:rsidRPr="00BF24FE">
              <w:rPr>
                <w:rFonts w:cs="Times New Roman"/>
                <w:iCs/>
                <w:lang w:eastAsia="ru-RU"/>
              </w:rPr>
              <w:t>2</w:t>
            </w:r>
          </w:p>
        </w:tc>
      </w:tr>
      <w:tr w:rsidR="00A100E3" w:rsidRPr="00BF24FE" w14:paraId="4EC610FE" w14:textId="77777777" w:rsidTr="00616C83">
        <w:trPr>
          <w:trHeight w:val="490"/>
        </w:trPr>
        <w:tc>
          <w:tcPr>
            <w:tcW w:w="4073" w:type="pct"/>
            <w:vAlign w:val="center"/>
          </w:tcPr>
          <w:p w14:paraId="58FE0873" w14:textId="39A43B5F" w:rsidR="00A100E3" w:rsidRPr="00BF24FE" w:rsidRDefault="00A100E3" w:rsidP="00BF24FE">
            <w:pPr>
              <w:rPr>
                <w:rFonts w:cs="Times New Roman"/>
                <w:b/>
                <w:iCs/>
                <w:lang w:eastAsia="ru-RU"/>
              </w:rPr>
            </w:pPr>
            <w:r w:rsidRPr="00BF24FE">
              <w:rPr>
                <w:rFonts w:cs="Times New Roman"/>
                <w:b/>
                <w:iCs/>
                <w:lang w:eastAsia="ru-RU"/>
              </w:rPr>
              <w:t xml:space="preserve">Промежуточная </w:t>
            </w:r>
            <w:proofErr w:type="gramStart"/>
            <w:r w:rsidRPr="00BF24FE">
              <w:rPr>
                <w:rFonts w:cs="Times New Roman"/>
                <w:b/>
                <w:iCs/>
                <w:lang w:eastAsia="ru-RU"/>
              </w:rPr>
              <w:t>аттестация</w:t>
            </w:r>
            <w:r w:rsidR="00616C83" w:rsidRPr="00BF24FE">
              <w:rPr>
                <w:rFonts w:cs="Times New Roman"/>
                <w:b/>
                <w:iCs/>
                <w:lang w:eastAsia="ru-RU"/>
              </w:rPr>
              <w:t xml:space="preserve">  </w:t>
            </w:r>
            <w:r w:rsidR="00616C83" w:rsidRPr="00BF24FE">
              <w:rPr>
                <w:rFonts w:cs="Times New Roman"/>
                <w:iCs/>
                <w:lang w:eastAsia="ru-RU"/>
              </w:rPr>
              <w:t>(</w:t>
            </w:r>
            <w:proofErr w:type="gramEnd"/>
            <w:r w:rsidR="002A6991" w:rsidRPr="00BF24FE">
              <w:rPr>
                <w:rFonts w:cs="Times New Roman"/>
                <w:iCs/>
                <w:lang w:eastAsia="ru-RU"/>
              </w:rPr>
              <w:t>Дифференцированный зачет</w:t>
            </w:r>
            <w:r w:rsidR="00616C83" w:rsidRPr="00BF24FE">
              <w:rPr>
                <w:rFonts w:cs="Times New Roman"/>
                <w:iCs/>
                <w:lang w:eastAsia="ru-RU"/>
              </w:rPr>
              <w:t>)</w:t>
            </w:r>
          </w:p>
        </w:tc>
        <w:tc>
          <w:tcPr>
            <w:tcW w:w="927" w:type="pct"/>
            <w:vAlign w:val="center"/>
          </w:tcPr>
          <w:p w14:paraId="2496F873" w14:textId="53C67A84" w:rsidR="00A100E3" w:rsidRPr="00BF24FE" w:rsidRDefault="002A6991" w:rsidP="00BF24FE">
            <w:pPr>
              <w:rPr>
                <w:rFonts w:cs="Times New Roman"/>
                <w:iCs/>
                <w:lang w:eastAsia="ru-RU"/>
              </w:rPr>
            </w:pPr>
            <w:r w:rsidRPr="00BF24FE">
              <w:rPr>
                <w:rFonts w:cs="Times New Roman"/>
                <w:iCs/>
                <w:lang w:eastAsia="ru-RU"/>
              </w:rPr>
              <w:t>2</w:t>
            </w:r>
          </w:p>
        </w:tc>
      </w:tr>
    </w:tbl>
    <w:p w14:paraId="1F86C97A" w14:textId="3376D929" w:rsidR="00664763" w:rsidRPr="00BF24FE" w:rsidRDefault="00664763" w:rsidP="00BF24FE">
      <w:pPr>
        <w:spacing w:after="120"/>
        <w:rPr>
          <w:rFonts w:cs="Times New Roman"/>
        </w:rPr>
      </w:pPr>
    </w:p>
    <w:p w14:paraId="7175D0A9" w14:textId="2E1372C4" w:rsidR="00664763" w:rsidRPr="00BF24FE" w:rsidRDefault="00664763" w:rsidP="00BF24FE">
      <w:pPr>
        <w:suppressAutoHyphens w:val="0"/>
        <w:rPr>
          <w:rFonts w:cs="Times New Roman"/>
        </w:rPr>
      </w:pPr>
    </w:p>
    <w:p w14:paraId="3B269FE5" w14:textId="77777777" w:rsidR="00444206" w:rsidRPr="00BF24FE" w:rsidRDefault="00444206" w:rsidP="00BF24FE">
      <w:pPr>
        <w:suppressAutoHyphens w:val="0"/>
        <w:rPr>
          <w:rFonts w:cs="Times New Roman"/>
        </w:rPr>
      </w:pPr>
    </w:p>
    <w:p w14:paraId="53D0F419" w14:textId="77777777" w:rsidR="00444206" w:rsidRPr="00BF24FE" w:rsidRDefault="00444206" w:rsidP="00BF24FE">
      <w:pPr>
        <w:suppressAutoHyphens w:val="0"/>
        <w:rPr>
          <w:rFonts w:cs="Times New Roman"/>
        </w:rPr>
      </w:pPr>
    </w:p>
    <w:p w14:paraId="1231501B" w14:textId="77777777" w:rsidR="00444206" w:rsidRPr="00BF24FE" w:rsidRDefault="00444206" w:rsidP="00BF24FE">
      <w:pPr>
        <w:suppressAutoHyphens w:val="0"/>
        <w:rPr>
          <w:rFonts w:cs="Times New Roman"/>
        </w:rPr>
      </w:pPr>
    </w:p>
    <w:p w14:paraId="08DADA4D" w14:textId="77777777" w:rsidR="00444206" w:rsidRPr="00BF24FE" w:rsidRDefault="00444206" w:rsidP="00BF24FE">
      <w:pPr>
        <w:suppressAutoHyphens w:val="0"/>
        <w:rPr>
          <w:rFonts w:cs="Times New Roman"/>
        </w:rPr>
      </w:pPr>
    </w:p>
    <w:p w14:paraId="4EF5822E" w14:textId="77777777" w:rsidR="00444206" w:rsidRPr="00BF24FE" w:rsidRDefault="00444206" w:rsidP="00BF24FE">
      <w:pPr>
        <w:suppressAutoHyphens w:val="0"/>
        <w:rPr>
          <w:rFonts w:cs="Times New Roman"/>
        </w:rPr>
      </w:pPr>
    </w:p>
    <w:p w14:paraId="3B90001E" w14:textId="77777777" w:rsidR="00444206" w:rsidRPr="00BF24FE" w:rsidRDefault="00444206" w:rsidP="00BF24FE">
      <w:pPr>
        <w:suppressAutoHyphens w:val="0"/>
        <w:rPr>
          <w:rFonts w:cs="Times New Roman"/>
        </w:rPr>
      </w:pPr>
    </w:p>
    <w:p w14:paraId="1E615DD6" w14:textId="77777777" w:rsidR="00444206" w:rsidRPr="00BF24FE" w:rsidRDefault="00444206" w:rsidP="00BF24FE">
      <w:pPr>
        <w:suppressAutoHyphens w:val="0"/>
        <w:rPr>
          <w:rFonts w:cs="Times New Roman"/>
        </w:rPr>
      </w:pPr>
    </w:p>
    <w:p w14:paraId="15460BAF" w14:textId="77777777" w:rsidR="00664763" w:rsidRPr="00BF24FE" w:rsidRDefault="00664763" w:rsidP="00BF24FE">
      <w:pPr>
        <w:numPr>
          <w:ilvl w:val="1"/>
          <w:numId w:val="7"/>
        </w:numPr>
        <w:tabs>
          <w:tab w:val="num" w:pos="0"/>
        </w:tabs>
        <w:ind w:left="0" w:right="-143" w:firstLine="709"/>
        <w:rPr>
          <w:rFonts w:cs="Times New Roman"/>
          <w:b/>
        </w:rPr>
      </w:pPr>
      <w:r w:rsidRPr="00BF24FE">
        <w:rPr>
          <w:rFonts w:cs="Times New Roman"/>
          <w:b/>
          <w:lang w:eastAsia="ru-RU"/>
        </w:rPr>
        <w:t>Содержание учебного предмета</w:t>
      </w:r>
    </w:p>
    <w:p w14:paraId="3B3AE648" w14:textId="77777777" w:rsidR="00664763" w:rsidRPr="00BF24FE" w:rsidRDefault="00664763" w:rsidP="00BF24FE">
      <w:pPr>
        <w:ind w:left="709" w:right="-143"/>
        <w:rPr>
          <w:rFonts w:cs="Times New Roman"/>
          <w:b/>
          <w:lang w:eastAsia="ru-RU"/>
        </w:rPr>
      </w:pPr>
    </w:p>
    <w:p w14:paraId="4D160D2E" w14:textId="77777777" w:rsidR="00BB087D" w:rsidRPr="00BF24FE" w:rsidRDefault="00BB087D" w:rsidP="00BF24FE">
      <w:pPr>
        <w:ind w:left="709" w:right="-143"/>
        <w:rPr>
          <w:rFonts w:cs="Times New Roman"/>
          <w:b/>
          <w:bCs/>
          <w:lang w:eastAsia="ru-RU"/>
        </w:rPr>
      </w:pPr>
      <w:r w:rsidRPr="00BF24FE">
        <w:rPr>
          <w:rFonts w:cs="Times New Roman"/>
          <w:b/>
          <w:bCs/>
          <w:lang w:eastAsia="ru-RU"/>
        </w:rPr>
        <w:t>Тема №1. Введение в астрономию. Астрометрия. Небесная механика</w:t>
      </w:r>
    </w:p>
    <w:p w14:paraId="126B92E3" w14:textId="663B6E81" w:rsidR="00C06128" w:rsidRPr="00BF24FE" w:rsidRDefault="00C06128" w:rsidP="00BF24FE">
      <w:pPr>
        <w:ind w:left="709" w:right="-143"/>
        <w:rPr>
          <w:rFonts w:cs="Times New Roman"/>
          <w:lang w:eastAsia="ru-RU"/>
        </w:rPr>
      </w:pPr>
      <w:r w:rsidRPr="00BF24FE">
        <w:rPr>
          <w:rFonts w:cs="Times New Roman"/>
          <w:lang w:eastAsia="ru-RU"/>
        </w:rPr>
        <w:t xml:space="preserve">Предмет астрономии. Звёздное небо </w:t>
      </w:r>
    </w:p>
    <w:p w14:paraId="43EEBC79" w14:textId="77777777" w:rsidR="00C06128" w:rsidRPr="00BF24FE" w:rsidRDefault="00C06128" w:rsidP="00BF24FE">
      <w:pPr>
        <w:ind w:left="709" w:right="-143"/>
        <w:rPr>
          <w:rFonts w:cs="Times New Roman"/>
          <w:lang w:eastAsia="ru-RU"/>
        </w:rPr>
      </w:pPr>
      <w:r w:rsidRPr="00BF24FE">
        <w:rPr>
          <w:rFonts w:cs="Times New Roman"/>
          <w:lang w:eastAsia="ru-RU"/>
        </w:rPr>
        <w:t>Способы определения географической широты. Основы измерения времени</w:t>
      </w:r>
    </w:p>
    <w:p w14:paraId="38C135AA" w14:textId="77777777" w:rsidR="00C06128" w:rsidRPr="00BF24FE" w:rsidRDefault="00C06128" w:rsidP="00BF24FE">
      <w:pPr>
        <w:ind w:left="709" w:right="-143"/>
        <w:rPr>
          <w:rFonts w:cs="Times New Roman"/>
          <w:lang w:eastAsia="ru-RU"/>
        </w:rPr>
      </w:pPr>
      <w:r w:rsidRPr="00BF24FE">
        <w:rPr>
          <w:rFonts w:cs="Times New Roman"/>
          <w:lang w:eastAsia="ru-RU"/>
        </w:rPr>
        <w:t>В том числе практических занятий</w:t>
      </w:r>
    </w:p>
    <w:p w14:paraId="4CCDE0FC" w14:textId="77777777" w:rsidR="00C06128" w:rsidRPr="00BF24FE" w:rsidRDefault="00C06128" w:rsidP="00BF24FE">
      <w:pPr>
        <w:ind w:left="709" w:right="-143"/>
        <w:rPr>
          <w:rFonts w:cs="Times New Roman"/>
          <w:lang w:eastAsia="ru-RU"/>
        </w:rPr>
      </w:pPr>
      <w:r w:rsidRPr="00BF24FE">
        <w:rPr>
          <w:rFonts w:cs="Times New Roman"/>
          <w:lang w:eastAsia="ru-RU"/>
        </w:rPr>
        <w:t xml:space="preserve">Работа с подвижной картой звёздного неба </w:t>
      </w:r>
    </w:p>
    <w:p w14:paraId="4A65DB6C" w14:textId="6E32F65A" w:rsidR="00C82E28" w:rsidRPr="00BF24FE" w:rsidRDefault="00C82E28" w:rsidP="00BF24FE">
      <w:pPr>
        <w:ind w:left="709" w:right="-143"/>
        <w:rPr>
          <w:rFonts w:cs="Times New Roman"/>
          <w:lang w:eastAsia="ru-RU"/>
        </w:rPr>
      </w:pPr>
    </w:p>
    <w:p w14:paraId="48DF9B7E" w14:textId="61164161" w:rsidR="002A6991" w:rsidRPr="00BF24FE" w:rsidRDefault="00BB087D" w:rsidP="00BF24FE">
      <w:pPr>
        <w:ind w:left="709" w:right="-143"/>
        <w:rPr>
          <w:rFonts w:cs="Times New Roman"/>
          <w:b/>
          <w:bCs/>
          <w:lang w:eastAsia="ru-RU"/>
        </w:rPr>
      </w:pPr>
      <w:r w:rsidRPr="00BF24FE">
        <w:rPr>
          <w:rFonts w:cs="Times New Roman"/>
          <w:b/>
          <w:bCs/>
          <w:lang w:eastAsia="ru-RU"/>
        </w:rPr>
        <w:t>Тема №2. Строение Солнечной системы</w:t>
      </w:r>
    </w:p>
    <w:p w14:paraId="3A101220" w14:textId="63460AE8" w:rsidR="00C06128" w:rsidRPr="00BF24FE" w:rsidRDefault="00C06128" w:rsidP="00BF24FE">
      <w:pPr>
        <w:ind w:left="709" w:right="-143"/>
        <w:rPr>
          <w:rFonts w:cs="Times New Roman"/>
          <w:lang w:eastAsia="ru-RU"/>
        </w:rPr>
      </w:pPr>
      <w:r w:rsidRPr="00BF24FE">
        <w:rPr>
          <w:rFonts w:cs="Times New Roman"/>
          <w:lang w:eastAsia="ru-RU"/>
        </w:rPr>
        <w:t>Видимое движение планет. Развитие представлений о Солнечной системе</w:t>
      </w:r>
    </w:p>
    <w:p w14:paraId="15943B9B" w14:textId="77777777" w:rsidR="00C06128" w:rsidRPr="00BF24FE" w:rsidRDefault="00C06128" w:rsidP="00BF24FE">
      <w:pPr>
        <w:ind w:left="709" w:right="-143"/>
        <w:rPr>
          <w:rFonts w:cs="Times New Roman"/>
          <w:lang w:eastAsia="ru-RU"/>
        </w:rPr>
      </w:pPr>
      <w:r w:rsidRPr="00BF24FE">
        <w:rPr>
          <w:rFonts w:cs="Times New Roman"/>
          <w:lang w:eastAsia="ru-RU"/>
        </w:rPr>
        <w:t>Законы Кеплера - законы движения небесных тел. Обобщение и уточнение Ньютоном законов Кеплера</w:t>
      </w:r>
    </w:p>
    <w:p w14:paraId="72BF64F3" w14:textId="77777777" w:rsidR="00C06128" w:rsidRPr="00BF24FE" w:rsidRDefault="00C06128" w:rsidP="00BF24FE">
      <w:pPr>
        <w:ind w:left="709" w:right="-143"/>
        <w:rPr>
          <w:rFonts w:cs="Times New Roman"/>
          <w:lang w:eastAsia="ru-RU"/>
        </w:rPr>
      </w:pPr>
      <w:r w:rsidRPr="00BF24FE">
        <w:rPr>
          <w:rFonts w:cs="Times New Roman"/>
          <w:lang w:eastAsia="ru-RU"/>
        </w:rPr>
        <w:t>Определение расстояний до тел Солнечной системы и размеров небесных тел</w:t>
      </w:r>
    </w:p>
    <w:p w14:paraId="3390AE99" w14:textId="77777777" w:rsidR="00C06128" w:rsidRPr="00BF24FE" w:rsidRDefault="00C06128" w:rsidP="00BF24FE">
      <w:pPr>
        <w:ind w:left="709" w:right="-143"/>
        <w:rPr>
          <w:rFonts w:cs="Times New Roman"/>
          <w:lang w:eastAsia="ru-RU"/>
        </w:rPr>
      </w:pPr>
      <w:r w:rsidRPr="00BF24FE">
        <w:rPr>
          <w:rFonts w:cs="Times New Roman"/>
          <w:lang w:eastAsia="ru-RU"/>
        </w:rPr>
        <w:t>Текущий контроль</w:t>
      </w:r>
    </w:p>
    <w:p w14:paraId="45D314C2" w14:textId="6193197F" w:rsidR="002A6991" w:rsidRPr="00BF24FE" w:rsidRDefault="00C06128" w:rsidP="00BF24FE">
      <w:pPr>
        <w:ind w:left="709" w:right="-143"/>
        <w:rPr>
          <w:rFonts w:cs="Times New Roman"/>
          <w:lang w:eastAsia="ru-RU"/>
        </w:rPr>
      </w:pPr>
      <w:r w:rsidRPr="00BF24FE">
        <w:rPr>
          <w:rFonts w:cs="Times New Roman"/>
          <w:lang w:eastAsia="ru-RU"/>
        </w:rPr>
        <w:t>Законы Кеплера (решение задач)</w:t>
      </w:r>
    </w:p>
    <w:p w14:paraId="6AE91FA0" w14:textId="77777777" w:rsidR="00C06128" w:rsidRPr="00BF24FE" w:rsidRDefault="00C06128" w:rsidP="00BF24FE">
      <w:pPr>
        <w:ind w:left="709" w:right="-143"/>
        <w:rPr>
          <w:rFonts w:cs="Times New Roman"/>
          <w:b/>
          <w:bCs/>
          <w:lang w:eastAsia="ru-RU"/>
        </w:rPr>
      </w:pPr>
    </w:p>
    <w:p w14:paraId="09D15572" w14:textId="22E187DA" w:rsidR="002A6991" w:rsidRPr="00BF24FE" w:rsidRDefault="009A035C" w:rsidP="00BF24FE">
      <w:pPr>
        <w:ind w:left="709" w:right="-143"/>
        <w:rPr>
          <w:rFonts w:cs="Times New Roman"/>
          <w:b/>
          <w:bCs/>
          <w:lang w:eastAsia="ru-RU"/>
        </w:rPr>
      </w:pPr>
      <w:r w:rsidRPr="00BF24FE">
        <w:rPr>
          <w:rFonts w:cs="Times New Roman"/>
          <w:b/>
          <w:bCs/>
          <w:lang w:eastAsia="ru-RU"/>
        </w:rPr>
        <w:t>Тема №3. Физическая природа тел Солнечной системы</w:t>
      </w:r>
    </w:p>
    <w:p w14:paraId="4C4D5749" w14:textId="315F6828" w:rsidR="009A035C" w:rsidRPr="00BF24FE" w:rsidRDefault="009A035C" w:rsidP="00BF24FE">
      <w:pPr>
        <w:ind w:left="709" w:right="-143"/>
        <w:rPr>
          <w:rFonts w:cs="Times New Roman"/>
          <w:lang w:eastAsia="ru-RU"/>
        </w:rPr>
      </w:pPr>
      <w:r w:rsidRPr="00BF24FE">
        <w:rPr>
          <w:rFonts w:cs="Times New Roman"/>
          <w:lang w:eastAsia="ru-RU"/>
        </w:rPr>
        <w:t xml:space="preserve">Система "Земля - Луна". </w:t>
      </w:r>
    </w:p>
    <w:p w14:paraId="4E1A6ECD" w14:textId="77777777" w:rsidR="009A035C" w:rsidRPr="00BF24FE" w:rsidRDefault="009A035C" w:rsidP="00BF24FE">
      <w:pPr>
        <w:ind w:left="709" w:right="-143"/>
        <w:rPr>
          <w:rFonts w:cs="Times New Roman"/>
          <w:lang w:eastAsia="ru-RU"/>
        </w:rPr>
      </w:pPr>
      <w:r w:rsidRPr="00BF24FE">
        <w:rPr>
          <w:rFonts w:cs="Times New Roman"/>
          <w:lang w:eastAsia="ru-RU"/>
        </w:rPr>
        <w:t>Природа Луны</w:t>
      </w:r>
    </w:p>
    <w:p w14:paraId="67197BCC" w14:textId="77777777" w:rsidR="009A035C" w:rsidRPr="00BF24FE" w:rsidRDefault="009A035C" w:rsidP="00BF24FE">
      <w:pPr>
        <w:ind w:left="709" w:right="-143"/>
        <w:rPr>
          <w:rFonts w:cs="Times New Roman"/>
          <w:lang w:eastAsia="ru-RU"/>
        </w:rPr>
      </w:pPr>
      <w:r w:rsidRPr="00BF24FE">
        <w:rPr>
          <w:rFonts w:cs="Times New Roman"/>
          <w:lang w:eastAsia="ru-RU"/>
        </w:rPr>
        <w:t>Общие сведения о Солнце. Строение атмосферы Солнца. Источники энергии и внутреннее строение Солнца. Солнце и жизнь Земли</w:t>
      </w:r>
    </w:p>
    <w:p w14:paraId="57AF2C55" w14:textId="77777777" w:rsidR="009A035C" w:rsidRPr="00BF24FE" w:rsidRDefault="009A035C" w:rsidP="00BF24FE">
      <w:pPr>
        <w:ind w:left="709" w:right="-143"/>
        <w:rPr>
          <w:rFonts w:cs="Times New Roman"/>
          <w:lang w:eastAsia="ru-RU"/>
        </w:rPr>
      </w:pPr>
      <w:r w:rsidRPr="00BF24FE">
        <w:rPr>
          <w:rFonts w:cs="Times New Roman"/>
          <w:lang w:eastAsia="ru-RU"/>
        </w:rPr>
        <w:t xml:space="preserve">Расстояние до звёзд. Пространственные скорости звёзд. Физическая природа звёзд. Связь между физическими характеристиками звёзд. Двойные звёзды. Физические переменные, новые и сверхновые звёзды   </w:t>
      </w:r>
    </w:p>
    <w:p w14:paraId="76448FF1" w14:textId="77777777" w:rsidR="009A035C" w:rsidRPr="00BF24FE" w:rsidRDefault="009A035C" w:rsidP="00BF24FE">
      <w:pPr>
        <w:ind w:left="709" w:right="-143"/>
        <w:rPr>
          <w:rFonts w:cs="Times New Roman"/>
          <w:lang w:eastAsia="ru-RU"/>
        </w:rPr>
      </w:pPr>
      <w:r w:rsidRPr="00BF24FE">
        <w:rPr>
          <w:rFonts w:cs="Times New Roman"/>
          <w:lang w:eastAsia="ru-RU"/>
        </w:rPr>
        <w:t>В том числе практических занятий</w:t>
      </w:r>
    </w:p>
    <w:p w14:paraId="3F53134D" w14:textId="77777777" w:rsidR="009A035C" w:rsidRPr="00BF24FE" w:rsidRDefault="009A035C" w:rsidP="00BF24FE">
      <w:pPr>
        <w:ind w:left="709" w:right="-143"/>
        <w:rPr>
          <w:rFonts w:cs="Times New Roman"/>
          <w:lang w:eastAsia="ru-RU"/>
        </w:rPr>
      </w:pPr>
      <w:r w:rsidRPr="00BF24FE">
        <w:rPr>
          <w:rFonts w:cs="Times New Roman"/>
          <w:lang w:eastAsia="ru-RU"/>
        </w:rPr>
        <w:t>Планеты земной группы</w:t>
      </w:r>
    </w:p>
    <w:p w14:paraId="71184976" w14:textId="77777777" w:rsidR="009A035C" w:rsidRPr="00BF24FE" w:rsidRDefault="009A035C" w:rsidP="00BF24FE">
      <w:pPr>
        <w:ind w:left="709" w:right="-143"/>
        <w:rPr>
          <w:rFonts w:cs="Times New Roman"/>
          <w:lang w:eastAsia="ru-RU"/>
        </w:rPr>
      </w:pPr>
      <w:r w:rsidRPr="00BF24FE">
        <w:rPr>
          <w:rFonts w:cs="Times New Roman"/>
          <w:lang w:eastAsia="ru-RU"/>
        </w:rPr>
        <w:t>Астероиды и метеориты</w:t>
      </w:r>
    </w:p>
    <w:p w14:paraId="05F3EDDF" w14:textId="77777777" w:rsidR="009A035C" w:rsidRPr="00BF24FE" w:rsidRDefault="009A035C" w:rsidP="00BF24FE">
      <w:pPr>
        <w:ind w:left="709" w:right="-143"/>
        <w:rPr>
          <w:rFonts w:cs="Times New Roman"/>
          <w:lang w:eastAsia="ru-RU"/>
        </w:rPr>
      </w:pPr>
      <w:r w:rsidRPr="00BF24FE">
        <w:rPr>
          <w:rFonts w:cs="Times New Roman"/>
          <w:lang w:eastAsia="ru-RU"/>
        </w:rPr>
        <w:t>Кометы и метеоры</w:t>
      </w:r>
    </w:p>
    <w:p w14:paraId="6A95D3C7" w14:textId="77777777" w:rsidR="009A035C" w:rsidRPr="00BF24FE" w:rsidRDefault="009A035C" w:rsidP="00BF24FE">
      <w:pPr>
        <w:ind w:left="709" w:right="-143"/>
        <w:rPr>
          <w:rFonts w:cs="Times New Roman"/>
          <w:lang w:eastAsia="ru-RU"/>
        </w:rPr>
      </w:pPr>
    </w:p>
    <w:p w14:paraId="450ABC03" w14:textId="370906C3" w:rsidR="002A6991" w:rsidRPr="00BF24FE" w:rsidRDefault="00665488" w:rsidP="00BF24FE">
      <w:pPr>
        <w:ind w:left="709" w:right="-143"/>
        <w:rPr>
          <w:rFonts w:cs="Times New Roman"/>
          <w:lang w:eastAsia="ru-RU"/>
        </w:rPr>
      </w:pPr>
      <w:r w:rsidRPr="00BF24FE">
        <w:rPr>
          <w:rFonts w:cs="Times New Roman"/>
          <w:b/>
          <w:bCs/>
          <w:lang w:eastAsia="ru-RU"/>
        </w:rPr>
        <w:t>Тема №4. Строение и эволюция Вселенной. Современные проблемы астрономии</w:t>
      </w:r>
    </w:p>
    <w:p w14:paraId="534A1814" w14:textId="4EAD9F49" w:rsidR="00665488" w:rsidRPr="00BF24FE" w:rsidRDefault="00665488" w:rsidP="00BF24FE">
      <w:pPr>
        <w:ind w:left="709" w:right="-143"/>
        <w:rPr>
          <w:rFonts w:cs="Times New Roman"/>
          <w:lang w:eastAsia="ru-RU"/>
        </w:rPr>
      </w:pPr>
      <w:r w:rsidRPr="00BF24FE">
        <w:rPr>
          <w:rFonts w:cs="Times New Roman"/>
          <w:lang w:eastAsia="ru-RU"/>
        </w:rPr>
        <w:t>Наша Галактика. Другие галактики. Метагалактика</w:t>
      </w:r>
    </w:p>
    <w:p w14:paraId="67EAC2DC" w14:textId="5C8AAA21" w:rsidR="00157783" w:rsidRPr="00BF24FE" w:rsidRDefault="00665488" w:rsidP="00BF24FE">
      <w:pPr>
        <w:ind w:left="709" w:right="-143"/>
        <w:rPr>
          <w:rFonts w:cs="Times New Roman"/>
          <w:lang w:eastAsia="ru-RU"/>
        </w:rPr>
      </w:pPr>
      <w:r w:rsidRPr="00BF24FE">
        <w:rPr>
          <w:rFonts w:cs="Times New Roman"/>
          <w:lang w:eastAsia="ru-RU"/>
        </w:rPr>
        <w:t>Происхождение и эволюция звёзд. Происхождение планет</w:t>
      </w:r>
    </w:p>
    <w:p w14:paraId="24E77C2C" w14:textId="77777777" w:rsidR="00665488" w:rsidRPr="00BF24FE" w:rsidRDefault="00665488" w:rsidP="00BF24FE">
      <w:pPr>
        <w:suppressAutoHyphens w:val="0"/>
        <w:rPr>
          <w:rFonts w:cs="Times New Roman"/>
          <w:b/>
        </w:rPr>
      </w:pPr>
    </w:p>
    <w:p w14:paraId="34412803" w14:textId="77777777" w:rsidR="00665488" w:rsidRPr="00BF24FE" w:rsidRDefault="00665488" w:rsidP="00BF24FE">
      <w:pPr>
        <w:suppressAutoHyphens w:val="0"/>
        <w:rPr>
          <w:rFonts w:cs="Times New Roman"/>
          <w:b/>
        </w:rPr>
      </w:pPr>
    </w:p>
    <w:p w14:paraId="2864D1EA" w14:textId="1859938A" w:rsidR="00D82662" w:rsidRPr="00BF24FE" w:rsidRDefault="00D82662" w:rsidP="00BF24FE">
      <w:pPr>
        <w:suppressAutoHyphens w:val="0"/>
        <w:rPr>
          <w:rFonts w:cs="Times New Roman"/>
          <w:b/>
        </w:rPr>
      </w:pPr>
    </w:p>
    <w:p w14:paraId="3F7DE2D5" w14:textId="77777777" w:rsidR="00444206" w:rsidRPr="00BF24FE" w:rsidRDefault="00444206" w:rsidP="00BF24FE">
      <w:pPr>
        <w:suppressAutoHyphens w:val="0"/>
        <w:rPr>
          <w:rFonts w:cs="Times New Roman"/>
          <w:b/>
        </w:rPr>
      </w:pPr>
    </w:p>
    <w:p w14:paraId="5B73ED14" w14:textId="77777777" w:rsidR="00444206" w:rsidRPr="00BF24FE" w:rsidRDefault="00444206" w:rsidP="00BF24FE">
      <w:pPr>
        <w:suppressAutoHyphens w:val="0"/>
        <w:rPr>
          <w:rFonts w:cs="Times New Roman"/>
          <w:b/>
        </w:rPr>
      </w:pPr>
    </w:p>
    <w:p w14:paraId="095B0118" w14:textId="77777777" w:rsidR="00444206" w:rsidRPr="00BF24FE" w:rsidRDefault="00444206" w:rsidP="00BF24FE">
      <w:pPr>
        <w:suppressAutoHyphens w:val="0"/>
        <w:rPr>
          <w:rFonts w:cs="Times New Roman"/>
          <w:b/>
        </w:rPr>
      </w:pPr>
    </w:p>
    <w:p w14:paraId="0345AD9F" w14:textId="77777777" w:rsidR="00444206" w:rsidRPr="00BF24FE" w:rsidRDefault="00444206" w:rsidP="00BF24FE">
      <w:pPr>
        <w:suppressAutoHyphens w:val="0"/>
        <w:rPr>
          <w:rFonts w:cs="Times New Roman"/>
          <w:b/>
        </w:rPr>
      </w:pPr>
    </w:p>
    <w:p w14:paraId="23224D35" w14:textId="0C409A9C" w:rsidR="004D2B57" w:rsidRDefault="004D2B57">
      <w:pPr>
        <w:suppressAutoHyphens w:val="0"/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25780973" w14:textId="77777777" w:rsidR="00444206" w:rsidRPr="00BF24FE" w:rsidRDefault="00444206" w:rsidP="00BF24FE">
      <w:pPr>
        <w:suppressAutoHyphens w:val="0"/>
        <w:rPr>
          <w:rFonts w:cs="Times New Roman"/>
          <w:b/>
        </w:rPr>
      </w:pPr>
    </w:p>
    <w:p w14:paraId="2E078422" w14:textId="67C9CD04" w:rsidR="00C82E28" w:rsidRPr="00BF24FE" w:rsidRDefault="00647BBA" w:rsidP="00BF24FE">
      <w:pPr>
        <w:pStyle w:val="af5"/>
        <w:numPr>
          <w:ilvl w:val="0"/>
          <w:numId w:val="7"/>
        </w:numPr>
        <w:tabs>
          <w:tab w:val="num" w:pos="1211"/>
        </w:tabs>
        <w:ind w:right="-143"/>
        <w:jc w:val="center"/>
        <w:rPr>
          <w:rFonts w:cs="Times New Roman"/>
          <w:b/>
        </w:rPr>
      </w:pPr>
      <w:r w:rsidRPr="00BF24FE">
        <w:rPr>
          <w:rFonts w:cs="Times New Roman"/>
          <w:b/>
        </w:rPr>
        <w:t xml:space="preserve">ТЕМАТИЧЕСКОЕ ПЛАНИРОВАНИЕ </w:t>
      </w:r>
      <w:r w:rsidR="000A7DA8" w:rsidRPr="00BF24FE">
        <w:rPr>
          <w:rFonts w:cs="Times New Roman"/>
          <w:b/>
          <w:lang w:eastAsia="ru-RU"/>
        </w:rPr>
        <w:t>УЧЕБНОГО ПРЕДМЕТА</w:t>
      </w:r>
      <w:r w:rsidR="000A7DA8" w:rsidRPr="00BF24FE">
        <w:rPr>
          <w:rFonts w:cs="Times New Roman"/>
          <w:b/>
        </w:rPr>
        <w:t xml:space="preserve"> </w:t>
      </w:r>
    </w:p>
    <w:p w14:paraId="4909E23B" w14:textId="2F319851" w:rsidR="00245699" w:rsidRPr="00BF24FE" w:rsidRDefault="00245699" w:rsidP="00BF24FE">
      <w:pPr>
        <w:rPr>
          <w:rFonts w:cs="Times New Roman"/>
          <w:b/>
        </w:rPr>
      </w:pPr>
    </w:p>
    <w:tbl>
      <w:tblPr>
        <w:tblW w:w="10157" w:type="dxa"/>
        <w:tblInd w:w="44" w:type="dxa"/>
        <w:tblLayout w:type="fixed"/>
        <w:tblLook w:val="0000" w:firstRow="0" w:lastRow="0" w:firstColumn="0" w:lastColumn="0" w:noHBand="0" w:noVBand="0"/>
      </w:tblPr>
      <w:tblGrid>
        <w:gridCol w:w="2145"/>
        <w:gridCol w:w="4800"/>
        <w:gridCol w:w="1395"/>
        <w:gridCol w:w="1817"/>
      </w:tblGrid>
      <w:tr w:rsidR="00D82662" w:rsidRPr="00BF24FE" w14:paraId="59F0D6DC" w14:textId="77777777" w:rsidTr="00665488">
        <w:trPr>
          <w:trHeight w:val="23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1450D52" w14:textId="77777777" w:rsidR="00D82662" w:rsidRPr="00BF24FE" w:rsidRDefault="00D82662" w:rsidP="00BF24FE">
            <w:pPr>
              <w:snapToGrid w:val="0"/>
              <w:jc w:val="center"/>
              <w:rPr>
                <w:rFonts w:cs="Times New Roman"/>
                <w:b/>
              </w:rPr>
            </w:pPr>
            <w:r w:rsidRPr="00BF24FE">
              <w:rPr>
                <w:rFonts w:cs="Times New Roman"/>
                <w:b/>
              </w:rPr>
              <w:t>Наименование разделов и тем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11CBC8E" w14:textId="77777777" w:rsidR="00D82662" w:rsidRPr="00BF24FE" w:rsidRDefault="00D82662" w:rsidP="00BF24FE">
            <w:pPr>
              <w:snapToGrid w:val="0"/>
              <w:jc w:val="center"/>
              <w:rPr>
                <w:rFonts w:cs="Times New Roman"/>
                <w:b/>
              </w:rPr>
            </w:pPr>
            <w:r w:rsidRPr="00BF24FE">
              <w:rPr>
                <w:rFonts w:cs="Times New Roman"/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67A9582" w14:textId="77777777" w:rsidR="00D82662" w:rsidRPr="00BF24FE" w:rsidRDefault="00D82662" w:rsidP="00BF24FE">
            <w:pPr>
              <w:snapToGrid w:val="0"/>
              <w:jc w:val="center"/>
              <w:rPr>
                <w:rFonts w:cs="Times New Roman"/>
                <w:b/>
              </w:rPr>
            </w:pPr>
            <w:r w:rsidRPr="00BF24FE">
              <w:rPr>
                <w:rFonts w:cs="Times New Roman"/>
                <w:b/>
              </w:rPr>
              <w:t>Объем</w:t>
            </w:r>
          </w:p>
          <w:p w14:paraId="57C69B3B" w14:textId="77777777" w:rsidR="00D82662" w:rsidRPr="00BF24FE" w:rsidRDefault="00D82662" w:rsidP="00BF24FE">
            <w:pPr>
              <w:jc w:val="center"/>
              <w:rPr>
                <w:rFonts w:cs="Times New Roman"/>
                <w:b/>
              </w:rPr>
            </w:pPr>
            <w:r w:rsidRPr="00BF24FE">
              <w:rPr>
                <w:rFonts w:cs="Times New Roman"/>
                <w:b/>
              </w:rPr>
              <w:t>в часах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3DFBC6" w14:textId="77777777" w:rsidR="00D82662" w:rsidRPr="00BF24FE" w:rsidRDefault="00D82662" w:rsidP="00BF24FE">
            <w:pPr>
              <w:snapToGrid w:val="0"/>
              <w:jc w:val="center"/>
              <w:rPr>
                <w:rFonts w:cs="Times New Roman"/>
                <w:b/>
              </w:rPr>
            </w:pPr>
            <w:r w:rsidRPr="00BF24FE">
              <w:rPr>
                <w:rFonts w:cs="Times New Roman"/>
                <w:b/>
                <w:bCs/>
                <w:lang w:eastAsia="ru-RU"/>
              </w:rPr>
              <w:t>Коды предметных, метапредметных, личностных результатов, формированию которых способствует элемент программы</w:t>
            </w:r>
          </w:p>
        </w:tc>
      </w:tr>
      <w:tr w:rsidR="00D82662" w:rsidRPr="00BF24FE" w14:paraId="03DC948E" w14:textId="77777777" w:rsidTr="00665488">
        <w:trPr>
          <w:trHeight w:val="23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76FA08C" w14:textId="77777777" w:rsidR="00D82662" w:rsidRPr="00BF24FE" w:rsidRDefault="00D82662" w:rsidP="00BF24FE">
            <w:pPr>
              <w:snapToGrid w:val="0"/>
              <w:jc w:val="center"/>
              <w:rPr>
                <w:rFonts w:cs="Times New Roman"/>
              </w:rPr>
            </w:pPr>
            <w:r w:rsidRPr="00BF24FE">
              <w:rPr>
                <w:rFonts w:cs="Times New Roman"/>
              </w:rPr>
              <w:t>1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06EE08B" w14:textId="77777777" w:rsidR="00D82662" w:rsidRPr="00BF24FE" w:rsidRDefault="00D82662" w:rsidP="00BF24FE">
            <w:pPr>
              <w:snapToGrid w:val="0"/>
              <w:jc w:val="center"/>
              <w:rPr>
                <w:rFonts w:cs="Times New Roman"/>
              </w:rPr>
            </w:pPr>
            <w:r w:rsidRPr="00BF24FE">
              <w:rPr>
                <w:rFonts w:cs="Times New Roman"/>
              </w:rPr>
              <w:t>2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8A90B7E" w14:textId="77777777" w:rsidR="00D82662" w:rsidRPr="00BF24FE" w:rsidRDefault="00D82662" w:rsidP="00BF24FE">
            <w:pPr>
              <w:snapToGrid w:val="0"/>
              <w:jc w:val="center"/>
              <w:rPr>
                <w:rFonts w:cs="Times New Roman"/>
              </w:rPr>
            </w:pPr>
            <w:r w:rsidRPr="00BF24FE">
              <w:rPr>
                <w:rFonts w:cs="Times New Roman"/>
              </w:rPr>
              <w:t>3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2A8FD5" w14:textId="77777777" w:rsidR="00D82662" w:rsidRPr="00BF24FE" w:rsidRDefault="00D82662" w:rsidP="00BF24FE">
            <w:pPr>
              <w:snapToGrid w:val="0"/>
              <w:jc w:val="center"/>
              <w:rPr>
                <w:rFonts w:cs="Times New Roman"/>
              </w:rPr>
            </w:pPr>
            <w:r w:rsidRPr="00BF24FE">
              <w:rPr>
                <w:rFonts w:cs="Times New Roman"/>
              </w:rPr>
              <w:t>4</w:t>
            </w:r>
          </w:p>
        </w:tc>
      </w:tr>
      <w:tr w:rsidR="00D82662" w:rsidRPr="00BF24FE" w14:paraId="025A694B" w14:textId="77777777" w:rsidTr="00665488">
        <w:trPr>
          <w:trHeight w:val="169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9F39689" w14:textId="77777777" w:rsidR="00BB087D" w:rsidRPr="00BF24FE" w:rsidRDefault="00BB087D" w:rsidP="00BF24FE">
            <w:pPr>
              <w:rPr>
                <w:rFonts w:cs="Times New Roman"/>
              </w:rPr>
            </w:pPr>
            <w:bookmarkStart w:id="4" w:name="_Hlk93174844"/>
            <w:r w:rsidRPr="00BF24FE">
              <w:rPr>
                <w:rFonts w:cs="Times New Roman"/>
              </w:rPr>
              <w:t xml:space="preserve">Тема №1. </w:t>
            </w:r>
          </w:p>
          <w:p w14:paraId="20A2138D" w14:textId="2E47F7A1" w:rsidR="00D82662" w:rsidRPr="00BF24FE" w:rsidRDefault="00BB087D" w:rsidP="00BF24FE">
            <w:pPr>
              <w:rPr>
                <w:rFonts w:cs="Times New Roman"/>
              </w:rPr>
            </w:pPr>
            <w:r w:rsidRPr="00BF24FE">
              <w:rPr>
                <w:rFonts w:cs="Times New Roman"/>
              </w:rPr>
              <w:t>Введение в астрономию. Астрометрия. Небесная механика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4D4DD58" w14:textId="77777777" w:rsidR="00D82662" w:rsidRPr="00BF24FE" w:rsidRDefault="00D82662" w:rsidP="00BF24FE">
            <w:pPr>
              <w:snapToGrid w:val="0"/>
              <w:rPr>
                <w:rFonts w:cs="Times New Roman"/>
                <w:b/>
              </w:rPr>
            </w:pPr>
            <w:r w:rsidRPr="00BF24FE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53C39A1" w14:textId="155D4366" w:rsidR="00D82662" w:rsidRPr="00BF24FE" w:rsidRDefault="00BB087D" w:rsidP="00BF24FE">
            <w:pPr>
              <w:snapToGrid w:val="0"/>
              <w:jc w:val="center"/>
              <w:rPr>
                <w:rFonts w:cs="Times New Roman"/>
                <w:b/>
              </w:rPr>
            </w:pPr>
            <w:r w:rsidRPr="00BF24FE">
              <w:rPr>
                <w:rFonts w:cs="Times New Roman"/>
                <w:b/>
              </w:rPr>
              <w:t>6</w:t>
            </w:r>
          </w:p>
        </w:tc>
        <w:tc>
          <w:tcPr>
            <w:tcW w:w="1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B3D4D6" w14:textId="77777777" w:rsidR="00D82662" w:rsidRPr="00BF24FE" w:rsidRDefault="00D82662" w:rsidP="00BF24FE">
            <w:pPr>
              <w:snapToGrid w:val="0"/>
              <w:rPr>
                <w:rFonts w:cs="Times New Roman"/>
              </w:rPr>
            </w:pPr>
          </w:p>
          <w:p w14:paraId="2D18B835" w14:textId="77777777" w:rsidR="00444206" w:rsidRPr="00BF24FE" w:rsidRDefault="00444206" w:rsidP="00BF24FE">
            <w:pPr>
              <w:snapToGrid w:val="0"/>
              <w:rPr>
                <w:rFonts w:cs="Times New Roman"/>
              </w:rPr>
            </w:pPr>
            <w:r w:rsidRPr="00BF24FE">
              <w:rPr>
                <w:rFonts w:cs="Times New Roman"/>
              </w:rPr>
              <w:t>ЛР 4, 9, 10, 14</w:t>
            </w:r>
          </w:p>
          <w:p w14:paraId="285FA57E" w14:textId="77777777" w:rsidR="00444206" w:rsidRPr="00BF24FE" w:rsidRDefault="00444206" w:rsidP="00BF24FE">
            <w:pPr>
              <w:snapToGrid w:val="0"/>
              <w:rPr>
                <w:rFonts w:cs="Times New Roman"/>
              </w:rPr>
            </w:pPr>
            <w:r w:rsidRPr="00BF24FE">
              <w:rPr>
                <w:rFonts w:cs="Times New Roman"/>
              </w:rPr>
              <w:t xml:space="preserve">МР </w:t>
            </w:r>
            <w:proofErr w:type="gramStart"/>
            <w:r w:rsidRPr="00BF24FE">
              <w:rPr>
                <w:rFonts w:cs="Times New Roman"/>
              </w:rPr>
              <w:t>1-3</w:t>
            </w:r>
            <w:proofErr w:type="gramEnd"/>
          </w:p>
          <w:p w14:paraId="785C9D40" w14:textId="77777777" w:rsidR="00444206" w:rsidRPr="00BF24FE" w:rsidRDefault="00444206" w:rsidP="00BF24FE">
            <w:pPr>
              <w:snapToGrid w:val="0"/>
              <w:rPr>
                <w:rFonts w:cs="Times New Roman"/>
              </w:rPr>
            </w:pPr>
            <w:r w:rsidRPr="00BF24FE">
              <w:rPr>
                <w:rFonts w:cs="Times New Roman"/>
              </w:rPr>
              <w:t xml:space="preserve">ПР </w:t>
            </w:r>
            <w:proofErr w:type="gramStart"/>
            <w:r w:rsidRPr="00BF24FE">
              <w:rPr>
                <w:rFonts w:cs="Times New Roman"/>
              </w:rPr>
              <w:t>1-5</w:t>
            </w:r>
            <w:proofErr w:type="gramEnd"/>
          </w:p>
          <w:p w14:paraId="227BCC54" w14:textId="67F8D5E1" w:rsidR="00A245FA" w:rsidRPr="00BF24FE" w:rsidRDefault="00A245FA" w:rsidP="00BF24FE">
            <w:pPr>
              <w:snapToGrid w:val="0"/>
              <w:rPr>
                <w:rFonts w:cs="Times New Roman"/>
              </w:rPr>
            </w:pPr>
          </w:p>
        </w:tc>
      </w:tr>
      <w:tr w:rsidR="00BB087D" w:rsidRPr="00BF24FE" w14:paraId="6E9E4557" w14:textId="77777777" w:rsidTr="00665488">
        <w:trPr>
          <w:trHeight w:val="71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1860D41" w14:textId="77777777" w:rsidR="00BB087D" w:rsidRPr="00BF24FE" w:rsidRDefault="00BB087D" w:rsidP="00BF24FE">
            <w:pPr>
              <w:snapToGrid w:val="0"/>
              <w:rPr>
                <w:rFonts w:cs="Times New Roman"/>
              </w:rPr>
            </w:pPr>
            <w:bookmarkStart w:id="5" w:name="_Hlk93258149"/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B75A7E" w14:textId="6A52198B" w:rsidR="00BB087D" w:rsidRPr="00BF24FE" w:rsidRDefault="00BB087D" w:rsidP="00BF24FE">
            <w:pPr>
              <w:pStyle w:val="af4"/>
              <w:snapToGrid w:val="0"/>
              <w:rPr>
                <w:rFonts w:cs="Times New Roman"/>
                <w:lang w:val="ru-RU"/>
              </w:rPr>
            </w:pPr>
            <w:r w:rsidRPr="00BF24FE">
              <w:rPr>
                <w:rFonts w:cs="Times New Roman"/>
              </w:rPr>
              <w:t xml:space="preserve">Предмет астрономии. Звёздное небо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B17897D" w14:textId="77777777" w:rsidR="00BB087D" w:rsidRPr="00BF24FE" w:rsidRDefault="00BB087D" w:rsidP="00BF24FE">
            <w:pPr>
              <w:snapToGrid w:val="0"/>
              <w:jc w:val="center"/>
              <w:rPr>
                <w:rFonts w:cs="Times New Roman"/>
              </w:rPr>
            </w:pPr>
            <w:r w:rsidRPr="00BF24FE">
              <w:rPr>
                <w:rFonts w:cs="Times New Roman"/>
              </w:rPr>
              <w:t>2</w:t>
            </w:r>
          </w:p>
        </w:tc>
        <w:tc>
          <w:tcPr>
            <w:tcW w:w="1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0241AD" w14:textId="77777777" w:rsidR="00BB087D" w:rsidRPr="00BF24FE" w:rsidRDefault="00BB087D" w:rsidP="00BF24FE">
            <w:pPr>
              <w:snapToGrid w:val="0"/>
              <w:rPr>
                <w:rFonts w:cs="Times New Roman"/>
              </w:rPr>
            </w:pPr>
          </w:p>
        </w:tc>
      </w:tr>
      <w:tr w:rsidR="00BB087D" w:rsidRPr="00BF24FE" w14:paraId="0257F61E" w14:textId="77777777" w:rsidTr="00665488">
        <w:trPr>
          <w:trHeight w:val="71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8D6FCFC" w14:textId="77777777" w:rsidR="00BB087D" w:rsidRPr="00BF24FE" w:rsidRDefault="00BB087D" w:rsidP="00BF24FE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AB43C6A" w14:textId="403E09F0" w:rsidR="00BB087D" w:rsidRPr="00BF24FE" w:rsidRDefault="00BB087D" w:rsidP="00BF24FE">
            <w:pPr>
              <w:snapToGrid w:val="0"/>
              <w:rPr>
                <w:rFonts w:cs="Times New Roman"/>
              </w:rPr>
            </w:pPr>
            <w:r w:rsidRPr="00BF24FE">
              <w:rPr>
                <w:rFonts w:cs="Times New Roman"/>
              </w:rPr>
              <w:t>Способы определения географической широты. Основы измерения времени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F7EABC9" w14:textId="77777777" w:rsidR="00BB087D" w:rsidRPr="00BF24FE" w:rsidRDefault="00BB087D" w:rsidP="00BF24FE">
            <w:pPr>
              <w:snapToGrid w:val="0"/>
              <w:jc w:val="center"/>
              <w:rPr>
                <w:rFonts w:cs="Times New Roman"/>
              </w:rPr>
            </w:pPr>
            <w:r w:rsidRPr="00BF24FE">
              <w:rPr>
                <w:rFonts w:cs="Times New Roman"/>
              </w:rPr>
              <w:t>2</w:t>
            </w:r>
          </w:p>
        </w:tc>
        <w:tc>
          <w:tcPr>
            <w:tcW w:w="1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9132D5" w14:textId="77777777" w:rsidR="00BB087D" w:rsidRPr="00BF24FE" w:rsidRDefault="00BB087D" w:rsidP="00BF24FE">
            <w:pPr>
              <w:snapToGrid w:val="0"/>
              <w:rPr>
                <w:rFonts w:cs="Times New Roman"/>
              </w:rPr>
            </w:pPr>
          </w:p>
        </w:tc>
      </w:tr>
      <w:tr w:rsidR="00D82662" w:rsidRPr="00BF24FE" w14:paraId="21E8B27D" w14:textId="77777777" w:rsidTr="00665488">
        <w:trPr>
          <w:trHeight w:val="71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3897D1F" w14:textId="77777777" w:rsidR="00D82662" w:rsidRPr="00BF24FE" w:rsidRDefault="00D82662" w:rsidP="00BF24FE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91C5C9" w14:textId="145FCB9B" w:rsidR="00D82662" w:rsidRPr="00BF24FE" w:rsidRDefault="00BB087D" w:rsidP="00BF24FE">
            <w:pPr>
              <w:snapToGrid w:val="0"/>
              <w:rPr>
                <w:rFonts w:cs="Times New Roman"/>
              </w:rPr>
            </w:pPr>
            <w:r w:rsidRPr="00BF24FE">
              <w:rPr>
                <w:rFonts w:cs="Times New Roman"/>
                <w:b/>
              </w:rPr>
              <w:t>В том числе практических занятий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F5D9158" w14:textId="77777777" w:rsidR="00D82662" w:rsidRPr="00BF24FE" w:rsidRDefault="00D82662" w:rsidP="00BF24FE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BF24FE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9DA5A7" w14:textId="77777777" w:rsidR="00D82662" w:rsidRPr="00BF24FE" w:rsidRDefault="00D82662" w:rsidP="00BF24FE">
            <w:pPr>
              <w:snapToGrid w:val="0"/>
              <w:rPr>
                <w:rFonts w:cs="Times New Roman"/>
              </w:rPr>
            </w:pPr>
          </w:p>
        </w:tc>
      </w:tr>
      <w:tr w:rsidR="00157783" w:rsidRPr="00BF24FE" w14:paraId="34079426" w14:textId="77777777" w:rsidTr="00665488">
        <w:trPr>
          <w:trHeight w:val="261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3A1CE51" w14:textId="77777777" w:rsidR="00157783" w:rsidRPr="00BF24FE" w:rsidRDefault="00157783" w:rsidP="00BF24FE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22F8044" w14:textId="77777777" w:rsidR="00444206" w:rsidRPr="00BF24FE" w:rsidRDefault="00444206" w:rsidP="00BF24FE">
            <w:pPr>
              <w:snapToGrid w:val="0"/>
              <w:rPr>
                <w:rFonts w:cs="Times New Roman"/>
              </w:rPr>
            </w:pPr>
            <w:r w:rsidRPr="00BF24FE">
              <w:rPr>
                <w:rFonts w:cs="Times New Roman"/>
              </w:rPr>
              <w:t>1.  Практическая работа №1.</w:t>
            </w:r>
          </w:p>
          <w:p w14:paraId="1174B8BE" w14:textId="2072D69C" w:rsidR="00157783" w:rsidRPr="00BF24FE" w:rsidRDefault="00BB087D" w:rsidP="00BF24FE">
            <w:pPr>
              <w:snapToGrid w:val="0"/>
              <w:rPr>
                <w:rFonts w:cs="Times New Roman"/>
              </w:rPr>
            </w:pPr>
            <w:r w:rsidRPr="00BF24FE">
              <w:rPr>
                <w:rFonts w:cs="Times New Roman"/>
              </w:rPr>
              <w:t>Работа с подвижной картой звёздного неба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5E01728" w14:textId="0CC335F8" w:rsidR="00157783" w:rsidRPr="00BF24FE" w:rsidRDefault="00157783" w:rsidP="00BF24FE">
            <w:pPr>
              <w:snapToGrid w:val="0"/>
              <w:jc w:val="center"/>
              <w:rPr>
                <w:rFonts w:cs="Times New Roman"/>
              </w:rPr>
            </w:pPr>
            <w:r w:rsidRPr="00BF24FE">
              <w:rPr>
                <w:rFonts w:cs="Times New Roman"/>
              </w:rPr>
              <w:t>2</w:t>
            </w:r>
          </w:p>
        </w:tc>
        <w:tc>
          <w:tcPr>
            <w:tcW w:w="1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E533F8" w14:textId="77777777" w:rsidR="00157783" w:rsidRPr="00BF24FE" w:rsidRDefault="00157783" w:rsidP="00BF24FE">
            <w:pPr>
              <w:snapToGrid w:val="0"/>
              <w:rPr>
                <w:rFonts w:cs="Times New Roman"/>
              </w:rPr>
            </w:pPr>
          </w:p>
        </w:tc>
      </w:tr>
      <w:bookmarkEnd w:id="4"/>
      <w:bookmarkEnd w:id="5"/>
      <w:tr w:rsidR="00736E4D" w:rsidRPr="00BF24FE" w14:paraId="01D18384" w14:textId="77777777" w:rsidTr="00C01A48">
        <w:trPr>
          <w:trHeight w:val="145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90C4472" w14:textId="77777777" w:rsidR="00BB087D" w:rsidRPr="00BF24FE" w:rsidRDefault="00BB087D" w:rsidP="00BF24FE">
            <w:pPr>
              <w:rPr>
                <w:rFonts w:cs="Times New Roman"/>
              </w:rPr>
            </w:pPr>
            <w:r w:rsidRPr="00BF24FE">
              <w:rPr>
                <w:rFonts w:cs="Times New Roman"/>
              </w:rPr>
              <w:t xml:space="preserve">Тема №2. </w:t>
            </w:r>
          </w:p>
          <w:p w14:paraId="2898D9CA" w14:textId="388247E1" w:rsidR="00736E4D" w:rsidRPr="00BF24FE" w:rsidRDefault="00BB087D" w:rsidP="00BF24FE">
            <w:pPr>
              <w:rPr>
                <w:rFonts w:cs="Times New Roman"/>
                <w:color w:val="000000"/>
              </w:rPr>
            </w:pPr>
            <w:r w:rsidRPr="00BF24FE">
              <w:rPr>
                <w:rFonts w:cs="Times New Roman"/>
              </w:rPr>
              <w:t>Строение Солнечной системы</w:t>
            </w:r>
          </w:p>
          <w:p w14:paraId="0AE7E47E" w14:textId="77777777" w:rsidR="00736E4D" w:rsidRPr="00BF24FE" w:rsidRDefault="00736E4D" w:rsidP="00BF24FE">
            <w:pPr>
              <w:rPr>
                <w:rFonts w:cs="Times New Roman"/>
              </w:rPr>
            </w:pPr>
          </w:p>
          <w:p w14:paraId="103DFDDE" w14:textId="77777777" w:rsidR="00736E4D" w:rsidRPr="00BF24FE" w:rsidRDefault="00736E4D" w:rsidP="00BF24FE">
            <w:pPr>
              <w:rPr>
                <w:rFonts w:cs="Times New Roman"/>
              </w:rPr>
            </w:pPr>
          </w:p>
          <w:p w14:paraId="3540E5D8" w14:textId="77777777" w:rsidR="00736E4D" w:rsidRPr="00BF24FE" w:rsidRDefault="00736E4D" w:rsidP="00BF24FE">
            <w:pPr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15BE7227" w14:textId="77777777" w:rsidR="00736E4D" w:rsidRPr="00BF24FE" w:rsidRDefault="00736E4D" w:rsidP="00BF24FE">
            <w:pPr>
              <w:snapToGrid w:val="0"/>
              <w:rPr>
                <w:rFonts w:cs="Times New Roman"/>
                <w:b/>
              </w:rPr>
            </w:pPr>
            <w:r w:rsidRPr="00BF24FE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62DFE1C" w14:textId="0BB8F82A" w:rsidR="00736E4D" w:rsidRPr="00BF24FE" w:rsidRDefault="00665488" w:rsidP="00BF24FE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BF24FE">
              <w:rPr>
                <w:rFonts w:cs="Times New Roman"/>
                <w:b/>
                <w:bCs/>
              </w:rPr>
              <w:t>8</w:t>
            </w:r>
          </w:p>
        </w:tc>
        <w:tc>
          <w:tcPr>
            <w:tcW w:w="18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2EDF365" w14:textId="77777777" w:rsidR="00736E4D" w:rsidRPr="00BF24FE" w:rsidRDefault="00736E4D" w:rsidP="00BF24FE">
            <w:pPr>
              <w:snapToGrid w:val="0"/>
              <w:rPr>
                <w:rFonts w:cs="Times New Roman"/>
              </w:rPr>
            </w:pPr>
          </w:p>
          <w:p w14:paraId="14098F39" w14:textId="77777777" w:rsidR="00444206" w:rsidRPr="00BF24FE" w:rsidRDefault="00444206" w:rsidP="00BF24FE">
            <w:pPr>
              <w:snapToGrid w:val="0"/>
              <w:rPr>
                <w:rFonts w:cs="Times New Roman"/>
              </w:rPr>
            </w:pPr>
            <w:r w:rsidRPr="00BF24FE">
              <w:rPr>
                <w:rFonts w:cs="Times New Roman"/>
              </w:rPr>
              <w:t>ЛР 4, 9, 10, 14</w:t>
            </w:r>
          </w:p>
          <w:p w14:paraId="4DC831A2" w14:textId="77777777" w:rsidR="00444206" w:rsidRPr="00BF24FE" w:rsidRDefault="00444206" w:rsidP="00BF24FE">
            <w:pPr>
              <w:snapToGrid w:val="0"/>
              <w:rPr>
                <w:rFonts w:cs="Times New Roman"/>
              </w:rPr>
            </w:pPr>
            <w:r w:rsidRPr="00BF24FE">
              <w:rPr>
                <w:rFonts w:cs="Times New Roman"/>
              </w:rPr>
              <w:t xml:space="preserve">МР </w:t>
            </w:r>
            <w:proofErr w:type="gramStart"/>
            <w:r w:rsidRPr="00BF24FE">
              <w:rPr>
                <w:rFonts w:cs="Times New Roman"/>
              </w:rPr>
              <w:t>1-3</w:t>
            </w:r>
            <w:proofErr w:type="gramEnd"/>
          </w:p>
          <w:p w14:paraId="1424E8F9" w14:textId="77777777" w:rsidR="00444206" w:rsidRPr="00BF24FE" w:rsidRDefault="00444206" w:rsidP="00BF24FE">
            <w:pPr>
              <w:snapToGrid w:val="0"/>
              <w:rPr>
                <w:rFonts w:cs="Times New Roman"/>
              </w:rPr>
            </w:pPr>
            <w:r w:rsidRPr="00BF24FE">
              <w:rPr>
                <w:rFonts w:cs="Times New Roman"/>
              </w:rPr>
              <w:t xml:space="preserve">ПР </w:t>
            </w:r>
            <w:proofErr w:type="gramStart"/>
            <w:r w:rsidRPr="00BF24FE">
              <w:rPr>
                <w:rFonts w:cs="Times New Roman"/>
              </w:rPr>
              <w:t>1-5</w:t>
            </w:r>
            <w:proofErr w:type="gramEnd"/>
          </w:p>
          <w:p w14:paraId="116C464C" w14:textId="77777777" w:rsidR="00736E4D" w:rsidRPr="00BF24FE" w:rsidRDefault="00736E4D" w:rsidP="00BF24FE">
            <w:pPr>
              <w:jc w:val="center"/>
              <w:rPr>
                <w:rFonts w:cs="Times New Roman"/>
              </w:rPr>
            </w:pPr>
          </w:p>
        </w:tc>
      </w:tr>
      <w:tr w:rsidR="00BB087D" w:rsidRPr="00BF24FE" w14:paraId="4311D1C6" w14:textId="77777777" w:rsidTr="00665488">
        <w:trPr>
          <w:trHeight w:val="44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DAF1161" w14:textId="77777777" w:rsidR="00BB087D" w:rsidRPr="00BF24FE" w:rsidRDefault="00BB087D" w:rsidP="00BF24FE">
            <w:pPr>
              <w:snapToGrid w:val="0"/>
              <w:rPr>
                <w:rFonts w:cs="Times New Roman"/>
              </w:rPr>
            </w:pPr>
            <w:bookmarkStart w:id="6" w:name="_Hlk93258211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9973" w14:textId="767478F7" w:rsidR="00BB087D" w:rsidRPr="00BF24FE" w:rsidRDefault="00BB087D" w:rsidP="00BF24FE">
            <w:pPr>
              <w:snapToGrid w:val="0"/>
              <w:rPr>
                <w:rFonts w:cs="Times New Roman"/>
              </w:rPr>
            </w:pPr>
            <w:r w:rsidRPr="00BF24FE">
              <w:rPr>
                <w:rFonts w:cs="Times New Roman"/>
                <w:color w:val="000000"/>
                <w:shd w:val="clear" w:color="auto" w:fill="FFFFFF"/>
              </w:rPr>
              <w:t>Видимое движение планет. Развитие представлений о Солнечной системе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031D87C7" w14:textId="77777777" w:rsidR="00BB087D" w:rsidRPr="00BF24FE" w:rsidRDefault="00BB087D" w:rsidP="00BF24FE">
            <w:pPr>
              <w:snapToGrid w:val="0"/>
              <w:jc w:val="center"/>
              <w:rPr>
                <w:rFonts w:cs="Times New Roman"/>
              </w:rPr>
            </w:pPr>
            <w:r w:rsidRPr="00BF24FE">
              <w:rPr>
                <w:rFonts w:cs="Times New Roman"/>
              </w:rPr>
              <w:t>2</w:t>
            </w:r>
          </w:p>
        </w:tc>
        <w:tc>
          <w:tcPr>
            <w:tcW w:w="18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EEE9D36" w14:textId="77777777" w:rsidR="00BB087D" w:rsidRPr="00BF24FE" w:rsidRDefault="00BB087D" w:rsidP="00BF24FE">
            <w:pPr>
              <w:snapToGrid w:val="0"/>
              <w:rPr>
                <w:rFonts w:cs="Times New Roman"/>
              </w:rPr>
            </w:pPr>
          </w:p>
        </w:tc>
      </w:tr>
      <w:tr w:rsidR="00BB087D" w:rsidRPr="00BF24FE" w14:paraId="7B6F1B67" w14:textId="77777777" w:rsidTr="00665488">
        <w:trPr>
          <w:trHeight w:val="44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DA96968" w14:textId="77777777" w:rsidR="00BB087D" w:rsidRPr="00BF24FE" w:rsidRDefault="00BB087D" w:rsidP="00BF24FE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7168" w14:textId="5BC0D578" w:rsidR="00BB087D" w:rsidRPr="00BF24FE" w:rsidRDefault="00BB087D" w:rsidP="00BF24FE">
            <w:pPr>
              <w:snapToGrid w:val="0"/>
              <w:rPr>
                <w:rFonts w:cs="Times New Roman"/>
              </w:rPr>
            </w:pPr>
            <w:r w:rsidRPr="00BF24FE">
              <w:rPr>
                <w:rFonts w:cs="Times New Roman"/>
                <w:color w:val="000000"/>
                <w:shd w:val="clear" w:color="auto" w:fill="FFFFFF"/>
              </w:rPr>
              <w:t>Законы Кеплера - законы движения небесных тел. Обобщение и уточнение Ньютоном законов Кеплера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5B346637" w14:textId="77777777" w:rsidR="00BB087D" w:rsidRPr="00BF24FE" w:rsidRDefault="00BB087D" w:rsidP="00BF24FE">
            <w:pPr>
              <w:snapToGrid w:val="0"/>
              <w:jc w:val="center"/>
              <w:rPr>
                <w:rFonts w:cs="Times New Roman"/>
              </w:rPr>
            </w:pPr>
            <w:r w:rsidRPr="00BF24FE">
              <w:rPr>
                <w:rFonts w:cs="Times New Roman"/>
              </w:rPr>
              <w:t>2</w:t>
            </w:r>
          </w:p>
        </w:tc>
        <w:tc>
          <w:tcPr>
            <w:tcW w:w="18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442381B" w14:textId="77777777" w:rsidR="00BB087D" w:rsidRPr="00BF24FE" w:rsidRDefault="00BB087D" w:rsidP="00BF24FE">
            <w:pPr>
              <w:snapToGrid w:val="0"/>
              <w:rPr>
                <w:rFonts w:cs="Times New Roman"/>
              </w:rPr>
            </w:pPr>
          </w:p>
        </w:tc>
      </w:tr>
      <w:tr w:rsidR="00BB087D" w:rsidRPr="00BF24FE" w14:paraId="1477398A" w14:textId="77777777" w:rsidTr="00665488">
        <w:trPr>
          <w:trHeight w:val="44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07B3613" w14:textId="77777777" w:rsidR="00BB087D" w:rsidRPr="00BF24FE" w:rsidRDefault="00BB087D" w:rsidP="00BF24FE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0243" w14:textId="77777777" w:rsidR="00BB087D" w:rsidRPr="00BF24FE" w:rsidRDefault="00BB087D" w:rsidP="00BF24FE">
            <w:pPr>
              <w:snapToGrid w:val="0"/>
              <w:rPr>
                <w:rFonts w:cs="Times New Roman"/>
                <w:color w:val="000000"/>
                <w:shd w:val="clear" w:color="auto" w:fill="FFFFFF"/>
              </w:rPr>
            </w:pPr>
            <w:r w:rsidRPr="00BF24FE">
              <w:rPr>
                <w:rFonts w:cs="Times New Roman"/>
                <w:color w:val="000000"/>
                <w:shd w:val="clear" w:color="auto" w:fill="FFFFFF"/>
              </w:rPr>
              <w:t>Определение расстояний до тел Солнечной системы и размеров небесных тел</w:t>
            </w:r>
          </w:p>
          <w:p w14:paraId="41D67A40" w14:textId="26893BA3" w:rsidR="00C06128" w:rsidRPr="00BF24FE" w:rsidRDefault="00C06128" w:rsidP="00BF24FE">
            <w:pPr>
              <w:snapToGrid w:val="0"/>
              <w:rPr>
                <w:rFonts w:cs="Times New Roman"/>
              </w:rPr>
            </w:pPr>
            <w:r w:rsidRPr="00BF24FE">
              <w:rPr>
                <w:rFonts w:cs="Times New Roman"/>
                <w:b/>
                <w:iCs/>
              </w:rPr>
              <w:t>Текущий контроль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5C1CD31F" w14:textId="77777777" w:rsidR="00BB087D" w:rsidRPr="00BF24FE" w:rsidRDefault="00BB087D" w:rsidP="00BF24FE">
            <w:pPr>
              <w:snapToGrid w:val="0"/>
              <w:jc w:val="center"/>
              <w:rPr>
                <w:rFonts w:cs="Times New Roman"/>
              </w:rPr>
            </w:pPr>
            <w:r w:rsidRPr="00BF24FE">
              <w:rPr>
                <w:rFonts w:cs="Times New Roman"/>
              </w:rPr>
              <w:t>2</w:t>
            </w:r>
          </w:p>
        </w:tc>
        <w:tc>
          <w:tcPr>
            <w:tcW w:w="18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8DC3F5A" w14:textId="77777777" w:rsidR="00BB087D" w:rsidRPr="00BF24FE" w:rsidRDefault="00BB087D" w:rsidP="00BF24FE">
            <w:pPr>
              <w:snapToGrid w:val="0"/>
              <w:rPr>
                <w:rFonts w:cs="Times New Roman"/>
              </w:rPr>
            </w:pPr>
          </w:p>
        </w:tc>
      </w:tr>
      <w:tr w:rsidR="00736E4D" w:rsidRPr="00BF24FE" w14:paraId="057EEF2F" w14:textId="77777777" w:rsidTr="00665488">
        <w:trPr>
          <w:trHeight w:val="217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A63F6A1" w14:textId="77777777" w:rsidR="00736E4D" w:rsidRPr="00BF24FE" w:rsidRDefault="00736E4D" w:rsidP="00BF24FE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7F92CA6" w14:textId="77777777" w:rsidR="00736E4D" w:rsidRPr="00BF24FE" w:rsidRDefault="00736E4D" w:rsidP="00BF24FE">
            <w:pPr>
              <w:snapToGrid w:val="0"/>
              <w:rPr>
                <w:rFonts w:cs="Times New Roman"/>
                <w:b/>
              </w:rPr>
            </w:pPr>
            <w:r w:rsidRPr="00BF24FE">
              <w:rPr>
                <w:rFonts w:cs="Times New Roman"/>
                <w:b/>
              </w:rPr>
              <w:t>В том числе практических занятий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D328B95" w14:textId="54DE98AC" w:rsidR="00736E4D" w:rsidRPr="00BF24FE" w:rsidRDefault="009A035C" w:rsidP="00BF24FE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BF24FE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8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721C493" w14:textId="77777777" w:rsidR="00736E4D" w:rsidRPr="00BF24FE" w:rsidRDefault="00736E4D" w:rsidP="00BF24FE">
            <w:pPr>
              <w:snapToGrid w:val="0"/>
              <w:rPr>
                <w:rFonts w:cs="Times New Roman"/>
              </w:rPr>
            </w:pPr>
          </w:p>
        </w:tc>
      </w:tr>
      <w:tr w:rsidR="00736E4D" w:rsidRPr="00BF24FE" w14:paraId="34A124D3" w14:textId="77777777" w:rsidTr="00665488">
        <w:trPr>
          <w:trHeight w:val="287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1D5695" w14:textId="77777777" w:rsidR="00736E4D" w:rsidRPr="00BF24FE" w:rsidRDefault="00736E4D" w:rsidP="00BF24FE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0A1B344" w14:textId="77777777" w:rsidR="00444206" w:rsidRPr="00BF24FE" w:rsidRDefault="00444206" w:rsidP="00BF24FE">
            <w:pPr>
              <w:snapToGrid w:val="0"/>
              <w:rPr>
                <w:rFonts w:cs="Times New Roman"/>
              </w:rPr>
            </w:pPr>
            <w:r w:rsidRPr="00BF24FE">
              <w:rPr>
                <w:rFonts w:cs="Times New Roman"/>
              </w:rPr>
              <w:t>1.  Практическая работа №2.</w:t>
            </w:r>
          </w:p>
          <w:p w14:paraId="7E8F41B4" w14:textId="5C1641AB" w:rsidR="00736E4D" w:rsidRPr="00BF24FE" w:rsidRDefault="00C06128" w:rsidP="00BF24FE">
            <w:pPr>
              <w:snapToGrid w:val="0"/>
              <w:rPr>
                <w:rFonts w:cs="Times New Roman"/>
              </w:rPr>
            </w:pPr>
            <w:r w:rsidRPr="00BF24FE">
              <w:rPr>
                <w:rFonts w:cs="Times New Roman"/>
              </w:rPr>
              <w:t>Законы Кеплера (решение задач)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58D8A3B4" w14:textId="482AA1BC" w:rsidR="00736E4D" w:rsidRPr="00BF24FE" w:rsidRDefault="00736E4D" w:rsidP="00BF24FE">
            <w:pPr>
              <w:snapToGrid w:val="0"/>
              <w:jc w:val="center"/>
              <w:rPr>
                <w:rFonts w:cs="Times New Roman"/>
              </w:rPr>
            </w:pPr>
            <w:r w:rsidRPr="00BF24FE">
              <w:rPr>
                <w:rFonts w:cs="Times New Roman"/>
              </w:rPr>
              <w:t>2</w:t>
            </w:r>
          </w:p>
        </w:tc>
        <w:tc>
          <w:tcPr>
            <w:tcW w:w="1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0D2069" w14:textId="77777777" w:rsidR="00736E4D" w:rsidRPr="00BF24FE" w:rsidRDefault="00736E4D" w:rsidP="00BF24FE">
            <w:pPr>
              <w:snapToGrid w:val="0"/>
              <w:rPr>
                <w:rFonts w:cs="Times New Roman"/>
              </w:rPr>
            </w:pPr>
          </w:p>
        </w:tc>
      </w:tr>
      <w:bookmarkEnd w:id="6"/>
      <w:tr w:rsidR="00736E4D" w:rsidRPr="00BF24FE" w14:paraId="11402104" w14:textId="77777777" w:rsidTr="00665488">
        <w:trPr>
          <w:trHeight w:val="135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2446A1D" w14:textId="77777777" w:rsidR="009A035C" w:rsidRPr="00BF24FE" w:rsidRDefault="009A035C" w:rsidP="00BF24FE">
            <w:pPr>
              <w:rPr>
                <w:rFonts w:cs="Times New Roman"/>
              </w:rPr>
            </w:pPr>
            <w:r w:rsidRPr="00BF24FE">
              <w:rPr>
                <w:rFonts w:cs="Times New Roman"/>
              </w:rPr>
              <w:t>Тема №3.</w:t>
            </w:r>
          </w:p>
          <w:p w14:paraId="4ADD8298" w14:textId="65A7979A" w:rsidR="00736E4D" w:rsidRPr="00BF24FE" w:rsidRDefault="009A035C" w:rsidP="00BF24FE">
            <w:pPr>
              <w:rPr>
                <w:rFonts w:cs="Times New Roman"/>
                <w:color w:val="000000"/>
              </w:rPr>
            </w:pPr>
            <w:r w:rsidRPr="00BF24FE">
              <w:rPr>
                <w:rFonts w:cs="Times New Roman"/>
              </w:rPr>
              <w:t>Физическая природа тел Солнечной системы</w:t>
            </w:r>
            <w:r w:rsidR="00736E4D" w:rsidRPr="00BF24FE">
              <w:rPr>
                <w:rFonts w:cs="Times New Roman"/>
                <w:color w:val="000000"/>
              </w:rPr>
              <w:t xml:space="preserve">. 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E7E925" w14:textId="77777777" w:rsidR="00736E4D" w:rsidRPr="00BF24FE" w:rsidRDefault="00736E4D" w:rsidP="00BF24FE">
            <w:pPr>
              <w:snapToGrid w:val="0"/>
              <w:rPr>
                <w:rFonts w:cs="Times New Roman"/>
                <w:b/>
              </w:rPr>
            </w:pPr>
            <w:r w:rsidRPr="00BF24FE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E807D0" w14:textId="17EA7721" w:rsidR="00736E4D" w:rsidRPr="00BF24FE" w:rsidRDefault="00665488" w:rsidP="00BF24FE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BF24FE">
              <w:rPr>
                <w:rFonts w:cs="Times New Roman"/>
                <w:b/>
                <w:bCs/>
              </w:rPr>
              <w:t>14</w:t>
            </w:r>
          </w:p>
        </w:tc>
        <w:tc>
          <w:tcPr>
            <w:tcW w:w="181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2A16E22C" w14:textId="77777777" w:rsidR="00736E4D" w:rsidRPr="00BF24FE" w:rsidRDefault="00736E4D" w:rsidP="00BF24FE">
            <w:pPr>
              <w:snapToGrid w:val="0"/>
              <w:rPr>
                <w:rFonts w:cs="Times New Roman"/>
              </w:rPr>
            </w:pPr>
          </w:p>
          <w:p w14:paraId="670A591E" w14:textId="77777777" w:rsidR="00444206" w:rsidRPr="00BF24FE" w:rsidRDefault="00444206" w:rsidP="00BF24FE">
            <w:pPr>
              <w:snapToGrid w:val="0"/>
              <w:rPr>
                <w:rFonts w:cs="Times New Roman"/>
              </w:rPr>
            </w:pPr>
            <w:r w:rsidRPr="00BF24FE">
              <w:rPr>
                <w:rFonts w:cs="Times New Roman"/>
              </w:rPr>
              <w:t>ЛР 4, 9, 10, 14</w:t>
            </w:r>
          </w:p>
          <w:p w14:paraId="1309CABD" w14:textId="77777777" w:rsidR="00444206" w:rsidRPr="00BF24FE" w:rsidRDefault="00444206" w:rsidP="00BF24FE">
            <w:pPr>
              <w:snapToGrid w:val="0"/>
              <w:rPr>
                <w:rFonts w:cs="Times New Roman"/>
              </w:rPr>
            </w:pPr>
            <w:r w:rsidRPr="00BF24FE">
              <w:rPr>
                <w:rFonts w:cs="Times New Roman"/>
              </w:rPr>
              <w:t xml:space="preserve">МР </w:t>
            </w:r>
            <w:proofErr w:type="gramStart"/>
            <w:r w:rsidRPr="00BF24FE">
              <w:rPr>
                <w:rFonts w:cs="Times New Roman"/>
              </w:rPr>
              <w:t>1-3</w:t>
            </w:r>
            <w:proofErr w:type="gramEnd"/>
          </w:p>
          <w:p w14:paraId="79B36B48" w14:textId="77777777" w:rsidR="00444206" w:rsidRPr="00BF24FE" w:rsidRDefault="00444206" w:rsidP="00BF24FE">
            <w:pPr>
              <w:snapToGrid w:val="0"/>
              <w:rPr>
                <w:rFonts w:cs="Times New Roman"/>
              </w:rPr>
            </w:pPr>
            <w:r w:rsidRPr="00BF24FE">
              <w:rPr>
                <w:rFonts w:cs="Times New Roman"/>
              </w:rPr>
              <w:t xml:space="preserve">ПР </w:t>
            </w:r>
            <w:proofErr w:type="gramStart"/>
            <w:r w:rsidRPr="00BF24FE">
              <w:rPr>
                <w:rFonts w:cs="Times New Roman"/>
              </w:rPr>
              <w:t>1-5</w:t>
            </w:r>
            <w:proofErr w:type="gramEnd"/>
          </w:p>
          <w:p w14:paraId="0D806219" w14:textId="10AAA268" w:rsidR="00736E4D" w:rsidRPr="00BF24FE" w:rsidRDefault="00736E4D" w:rsidP="00BF24FE">
            <w:pPr>
              <w:snapToGrid w:val="0"/>
              <w:rPr>
                <w:rFonts w:cs="Times New Roman"/>
              </w:rPr>
            </w:pPr>
          </w:p>
        </w:tc>
      </w:tr>
      <w:tr w:rsidR="009A035C" w:rsidRPr="00BF24FE" w14:paraId="6C22D2B8" w14:textId="77777777" w:rsidTr="00665488">
        <w:trPr>
          <w:trHeight w:val="78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43F5850" w14:textId="77777777" w:rsidR="009A035C" w:rsidRPr="00BF24FE" w:rsidRDefault="009A035C" w:rsidP="00BF24FE">
            <w:pPr>
              <w:snapToGrid w:val="0"/>
              <w:rPr>
                <w:rFonts w:cs="Times New Roman"/>
              </w:rPr>
            </w:pPr>
            <w:bookmarkStart w:id="7" w:name="_Hlk93258501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E84D" w14:textId="1F9CBBBA" w:rsidR="009A035C" w:rsidRPr="00BF24FE" w:rsidRDefault="009A035C" w:rsidP="00BF24FE">
            <w:pPr>
              <w:snapToGrid w:val="0"/>
              <w:rPr>
                <w:rFonts w:cs="Times New Roman"/>
              </w:rPr>
            </w:pPr>
            <w:r w:rsidRPr="00BF24FE">
              <w:rPr>
                <w:rFonts w:cs="Times New Roman"/>
                <w:color w:val="000000"/>
                <w:shd w:val="clear" w:color="auto" w:fill="FFFFFF"/>
              </w:rPr>
              <w:t xml:space="preserve">Система "Земля - Луна". </w:t>
            </w:r>
            <w:r w:rsidR="00665488" w:rsidRPr="00BF24FE">
              <w:rPr>
                <w:rFonts w:cs="Times New Roman"/>
                <w:color w:val="000000"/>
                <w:shd w:val="clear" w:color="auto" w:fill="FFFFFF"/>
              </w:rPr>
              <w:t>Природа Луны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87BB9C0" w14:textId="77777777" w:rsidR="009A035C" w:rsidRPr="00BF24FE" w:rsidRDefault="009A035C" w:rsidP="00BF24FE">
            <w:pPr>
              <w:snapToGrid w:val="0"/>
              <w:jc w:val="center"/>
              <w:rPr>
                <w:rFonts w:cs="Times New Roman"/>
              </w:rPr>
            </w:pPr>
            <w:r w:rsidRPr="00BF24FE">
              <w:rPr>
                <w:rFonts w:cs="Times New Roman"/>
              </w:rPr>
              <w:t>2</w:t>
            </w: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4D91C441" w14:textId="77777777" w:rsidR="009A035C" w:rsidRPr="00BF24FE" w:rsidRDefault="009A035C" w:rsidP="00BF24FE">
            <w:pPr>
              <w:snapToGrid w:val="0"/>
              <w:rPr>
                <w:rFonts w:cs="Times New Roman"/>
              </w:rPr>
            </w:pPr>
          </w:p>
        </w:tc>
      </w:tr>
      <w:tr w:rsidR="009A035C" w:rsidRPr="00BF24FE" w14:paraId="0AEAB9CC" w14:textId="77777777" w:rsidTr="00665488">
        <w:trPr>
          <w:trHeight w:val="39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09F44E0" w14:textId="77777777" w:rsidR="009A035C" w:rsidRPr="00BF24FE" w:rsidRDefault="009A035C" w:rsidP="00BF24FE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1D0B" w14:textId="7F71AAD5" w:rsidR="009A035C" w:rsidRPr="00BF24FE" w:rsidRDefault="009A035C" w:rsidP="00BF24FE">
            <w:pPr>
              <w:snapToGrid w:val="0"/>
              <w:rPr>
                <w:rFonts w:cs="Times New Roman"/>
              </w:rPr>
            </w:pPr>
            <w:r w:rsidRPr="00BF24FE">
              <w:rPr>
                <w:rFonts w:cs="Times New Roman"/>
                <w:color w:val="000000"/>
                <w:shd w:val="clear" w:color="auto" w:fill="FFFFFF"/>
              </w:rPr>
              <w:t>Общие сведения о Солнце. Строение атмосферы Солнца. Источники энергии и внутреннее строение Солнца. Солнце и жизнь Земли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CC0F666" w14:textId="498D41F1" w:rsidR="009A035C" w:rsidRPr="00BF24FE" w:rsidRDefault="009A035C" w:rsidP="00BF24FE">
            <w:pPr>
              <w:snapToGrid w:val="0"/>
              <w:jc w:val="center"/>
              <w:rPr>
                <w:rFonts w:cs="Times New Roman"/>
              </w:rPr>
            </w:pPr>
            <w:r w:rsidRPr="00BF24FE">
              <w:rPr>
                <w:rFonts w:cs="Times New Roman"/>
              </w:rPr>
              <w:t>2</w:t>
            </w: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41B9AB3A" w14:textId="77777777" w:rsidR="009A035C" w:rsidRPr="00BF24FE" w:rsidRDefault="009A035C" w:rsidP="00BF24FE">
            <w:pPr>
              <w:snapToGrid w:val="0"/>
              <w:rPr>
                <w:rFonts w:cs="Times New Roman"/>
              </w:rPr>
            </w:pPr>
          </w:p>
        </w:tc>
      </w:tr>
      <w:tr w:rsidR="009A035C" w:rsidRPr="00BF24FE" w14:paraId="61CE4D29" w14:textId="77777777" w:rsidTr="00665488">
        <w:trPr>
          <w:trHeight w:val="39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253708C" w14:textId="77777777" w:rsidR="009A035C" w:rsidRPr="00BF24FE" w:rsidRDefault="009A035C" w:rsidP="00BF24FE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3030" w14:textId="77777777" w:rsidR="009A035C" w:rsidRPr="00BF24FE" w:rsidRDefault="009A035C" w:rsidP="00BF24FE">
            <w:pPr>
              <w:snapToGrid w:val="0"/>
              <w:rPr>
                <w:rFonts w:cs="Times New Roman"/>
                <w:color w:val="000000"/>
                <w:shd w:val="clear" w:color="auto" w:fill="FFFFFF"/>
              </w:rPr>
            </w:pPr>
            <w:r w:rsidRPr="00BF24FE">
              <w:rPr>
                <w:rFonts w:cs="Times New Roman"/>
                <w:color w:val="000000"/>
                <w:shd w:val="clear" w:color="auto" w:fill="FFFFFF"/>
              </w:rPr>
              <w:t xml:space="preserve">Расстояние до звёзд. Пространственные скорости звёзд. Физическая природа звёзд. Связь между физическими характеристиками звёзд. Двойные звёзды. Физические переменные, новые и сверхновые звёзды   </w:t>
            </w:r>
          </w:p>
          <w:p w14:paraId="1611914A" w14:textId="73310FE7" w:rsidR="00665488" w:rsidRPr="00BF24FE" w:rsidRDefault="00665488" w:rsidP="00BF24FE">
            <w:pPr>
              <w:snapToGrid w:val="0"/>
              <w:rPr>
                <w:rFonts w:cs="Times New Roman"/>
                <w:iCs/>
              </w:rPr>
            </w:pPr>
            <w:r w:rsidRPr="00BF24FE">
              <w:rPr>
                <w:rFonts w:cs="Times New Roman"/>
                <w:b/>
                <w:bCs/>
                <w:iCs/>
                <w:lang w:eastAsia="ru-RU"/>
              </w:rPr>
              <w:t>Текущий контроль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AFF82F9" w14:textId="4B279A02" w:rsidR="009A035C" w:rsidRPr="00BF24FE" w:rsidRDefault="009A035C" w:rsidP="00BF24FE">
            <w:pPr>
              <w:snapToGrid w:val="0"/>
              <w:jc w:val="center"/>
              <w:rPr>
                <w:rFonts w:cs="Times New Roman"/>
              </w:rPr>
            </w:pPr>
            <w:r w:rsidRPr="00BF24FE">
              <w:rPr>
                <w:rFonts w:cs="Times New Roman"/>
              </w:rPr>
              <w:t>2</w:t>
            </w: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7750620C" w14:textId="77777777" w:rsidR="009A035C" w:rsidRPr="00BF24FE" w:rsidRDefault="009A035C" w:rsidP="00BF24FE">
            <w:pPr>
              <w:snapToGrid w:val="0"/>
              <w:rPr>
                <w:rFonts w:cs="Times New Roman"/>
              </w:rPr>
            </w:pPr>
          </w:p>
        </w:tc>
      </w:tr>
      <w:tr w:rsidR="00400761" w:rsidRPr="00BF24FE" w14:paraId="2CF698A4" w14:textId="77777777" w:rsidTr="00665488">
        <w:trPr>
          <w:trHeight w:val="39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76FC5E0" w14:textId="77777777" w:rsidR="00400761" w:rsidRPr="00BF24FE" w:rsidRDefault="00400761" w:rsidP="00BF24FE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60710E5" w14:textId="3283E292" w:rsidR="00400761" w:rsidRPr="00BF24FE" w:rsidRDefault="00400761" w:rsidP="00BF24FE">
            <w:pPr>
              <w:snapToGrid w:val="0"/>
              <w:rPr>
                <w:rFonts w:cs="Times New Roman"/>
              </w:rPr>
            </w:pPr>
            <w:r w:rsidRPr="00BF24FE">
              <w:rPr>
                <w:rFonts w:cs="Times New Roman"/>
                <w:b/>
              </w:rPr>
              <w:t>В том числе практических занятий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81FF7F6" w14:textId="09B2E931" w:rsidR="00400761" w:rsidRPr="00BF24FE" w:rsidRDefault="00400761" w:rsidP="00BF24FE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BF24FE">
              <w:rPr>
                <w:rFonts w:cs="Times New Roman"/>
                <w:b/>
                <w:bCs/>
              </w:rPr>
              <w:t>6</w:t>
            </w: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1D7858E2" w14:textId="77777777" w:rsidR="00400761" w:rsidRPr="00BF24FE" w:rsidRDefault="00400761" w:rsidP="00BF24FE">
            <w:pPr>
              <w:snapToGrid w:val="0"/>
              <w:rPr>
                <w:rFonts w:cs="Times New Roman"/>
              </w:rPr>
            </w:pPr>
          </w:p>
        </w:tc>
      </w:tr>
      <w:tr w:rsidR="00400761" w:rsidRPr="00BF24FE" w14:paraId="14AEA127" w14:textId="77777777" w:rsidTr="00665488">
        <w:trPr>
          <w:trHeight w:val="39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9848B36" w14:textId="77777777" w:rsidR="00400761" w:rsidRPr="00BF24FE" w:rsidRDefault="00400761" w:rsidP="00BF24FE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57BE6B" w14:textId="77777777" w:rsidR="00444206" w:rsidRPr="00BF24FE" w:rsidRDefault="00444206" w:rsidP="00BF24FE">
            <w:pPr>
              <w:snapToGrid w:val="0"/>
              <w:rPr>
                <w:rFonts w:cs="Times New Roman"/>
              </w:rPr>
            </w:pPr>
            <w:r w:rsidRPr="00BF24FE">
              <w:rPr>
                <w:rFonts w:cs="Times New Roman"/>
              </w:rPr>
              <w:t>1.  Практическая работа №3.</w:t>
            </w:r>
          </w:p>
          <w:p w14:paraId="6CDD96BE" w14:textId="2A02F303" w:rsidR="00400761" w:rsidRPr="00BF24FE" w:rsidRDefault="009A035C" w:rsidP="00BF24FE">
            <w:pPr>
              <w:snapToGrid w:val="0"/>
              <w:rPr>
                <w:rFonts w:cs="Times New Roman"/>
              </w:rPr>
            </w:pPr>
            <w:r w:rsidRPr="00BF24FE">
              <w:rPr>
                <w:rFonts w:cs="Times New Roman"/>
              </w:rPr>
              <w:t>Планеты земной группы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BECE83E" w14:textId="2FA8C0C3" w:rsidR="00400761" w:rsidRPr="00BF24FE" w:rsidRDefault="00400761" w:rsidP="00BF24FE">
            <w:pPr>
              <w:snapToGrid w:val="0"/>
              <w:jc w:val="center"/>
              <w:rPr>
                <w:rFonts w:cs="Times New Roman"/>
              </w:rPr>
            </w:pPr>
            <w:r w:rsidRPr="00BF24FE">
              <w:rPr>
                <w:rFonts w:cs="Times New Roman"/>
              </w:rPr>
              <w:t>2</w:t>
            </w: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1A9657AF" w14:textId="77777777" w:rsidR="00400761" w:rsidRPr="00BF24FE" w:rsidRDefault="00400761" w:rsidP="00BF24FE">
            <w:pPr>
              <w:snapToGrid w:val="0"/>
              <w:rPr>
                <w:rFonts w:cs="Times New Roman"/>
              </w:rPr>
            </w:pPr>
          </w:p>
        </w:tc>
      </w:tr>
      <w:tr w:rsidR="00400761" w:rsidRPr="00BF24FE" w14:paraId="5B7EA2F5" w14:textId="77777777" w:rsidTr="00665488">
        <w:trPr>
          <w:trHeight w:val="39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B97D18" w14:textId="77777777" w:rsidR="00400761" w:rsidRPr="00BF24FE" w:rsidRDefault="00400761" w:rsidP="00BF24FE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56DFF6C" w14:textId="77777777" w:rsidR="00444206" w:rsidRPr="00BF24FE" w:rsidRDefault="00444206" w:rsidP="00BF24FE">
            <w:pPr>
              <w:snapToGrid w:val="0"/>
              <w:rPr>
                <w:rFonts w:cs="Times New Roman"/>
              </w:rPr>
            </w:pPr>
            <w:r w:rsidRPr="00BF24FE">
              <w:rPr>
                <w:rFonts w:cs="Times New Roman"/>
              </w:rPr>
              <w:t>2.  Практическая работа №4.</w:t>
            </w:r>
          </w:p>
          <w:p w14:paraId="7600E392" w14:textId="3E2684A9" w:rsidR="00400761" w:rsidRPr="00BF24FE" w:rsidRDefault="009A035C" w:rsidP="00BF24FE">
            <w:pPr>
              <w:snapToGrid w:val="0"/>
              <w:rPr>
                <w:rFonts w:cs="Times New Roman"/>
              </w:rPr>
            </w:pPr>
            <w:r w:rsidRPr="00BF24FE">
              <w:rPr>
                <w:rFonts w:cs="Times New Roman"/>
              </w:rPr>
              <w:t>Астероиды и метеориты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B2760C9" w14:textId="77F7C903" w:rsidR="00400761" w:rsidRPr="00BF24FE" w:rsidRDefault="00400761" w:rsidP="00BF24FE">
            <w:pPr>
              <w:snapToGrid w:val="0"/>
              <w:jc w:val="center"/>
              <w:rPr>
                <w:rFonts w:cs="Times New Roman"/>
              </w:rPr>
            </w:pPr>
            <w:r w:rsidRPr="00BF24FE">
              <w:rPr>
                <w:rFonts w:cs="Times New Roman"/>
              </w:rPr>
              <w:t>2</w:t>
            </w: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50B8C587" w14:textId="77777777" w:rsidR="00400761" w:rsidRPr="00BF24FE" w:rsidRDefault="00400761" w:rsidP="00BF24FE">
            <w:pPr>
              <w:snapToGrid w:val="0"/>
              <w:rPr>
                <w:rFonts w:cs="Times New Roman"/>
              </w:rPr>
            </w:pPr>
          </w:p>
        </w:tc>
      </w:tr>
      <w:tr w:rsidR="00400761" w:rsidRPr="00BF24FE" w14:paraId="732D5D7C" w14:textId="77777777" w:rsidTr="00444206">
        <w:trPr>
          <w:trHeight w:val="39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D754DE2" w14:textId="77777777" w:rsidR="00400761" w:rsidRPr="00BF24FE" w:rsidRDefault="00400761" w:rsidP="00BF24FE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F648C31" w14:textId="77777777" w:rsidR="00444206" w:rsidRPr="00BF24FE" w:rsidRDefault="00444206" w:rsidP="00BF24FE">
            <w:pPr>
              <w:snapToGrid w:val="0"/>
              <w:rPr>
                <w:rFonts w:cs="Times New Roman"/>
              </w:rPr>
            </w:pPr>
            <w:r w:rsidRPr="00BF24FE">
              <w:rPr>
                <w:rFonts w:cs="Times New Roman"/>
              </w:rPr>
              <w:t>3.  Практическая работа №5.</w:t>
            </w:r>
          </w:p>
          <w:p w14:paraId="0839954C" w14:textId="7A00CEC6" w:rsidR="00400761" w:rsidRPr="00BF24FE" w:rsidRDefault="009A035C" w:rsidP="00BF24FE">
            <w:pPr>
              <w:snapToGrid w:val="0"/>
              <w:rPr>
                <w:rFonts w:cs="Times New Roman"/>
              </w:rPr>
            </w:pPr>
            <w:r w:rsidRPr="00BF24FE">
              <w:rPr>
                <w:rFonts w:cs="Times New Roman"/>
              </w:rPr>
              <w:lastRenderedPageBreak/>
              <w:t>Кометы и метеоры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4212EF2" w14:textId="77E75F90" w:rsidR="00400761" w:rsidRPr="00BF24FE" w:rsidRDefault="00400761" w:rsidP="00BF24FE">
            <w:pPr>
              <w:snapToGrid w:val="0"/>
              <w:jc w:val="center"/>
              <w:rPr>
                <w:rFonts w:cs="Times New Roman"/>
              </w:rPr>
            </w:pPr>
            <w:r w:rsidRPr="00BF24FE">
              <w:rPr>
                <w:rFonts w:cs="Times New Roman"/>
              </w:rPr>
              <w:lastRenderedPageBreak/>
              <w:t>2</w:t>
            </w: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2812C572" w14:textId="77777777" w:rsidR="00400761" w:rsidRPr="00BF24FE" w:rsidRDefault="00400761" w:rsidP="00BF24FE">
            <w:pPr>
              <w:snapToGrid w:val="0"/>
              <w:rPr>
                <w:rFonts w:cs="Times New Roman"/>
              </w:rPr>
            </w:pPr>
          </w:p>
        </w:tc>
      </w:tr>
      <w:bookmarkEnd w:id="7"/>
      <w:tr w:rsidR="00444206" w:rsidRPr="00BF24FE" w14:paraId="5C9BCD77" w14:textId="77777777" w:rsidTr="00444206">
        <w:trPr>
          <w:trHeight w:val="69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D48E3ED" w14:textId="77777777" w:rsidR="00444206" w:rsidRPr="00BF24FE" w:rsidRDefault="00444206" w:rsidP="00BF24FE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3BC58B97" w14:textId="77777777" w:rsidR="00444206" w:rsidRPr="00BF24FE" w:rsidRDefault="00444206" w:rsidP="00BF24FE">
            <w:pPr>
              <w:snapToGrid w:val="0"/>
              <w:rPr>
                <w:rFonts w:cs="Times New Roman"/>
                <w:b/>
              </w:rPr>
            </w:pPr>
            <w:r w:rsidRPr="00BF24FE">
              <w:rPr>
                <w:rFonts w:cs="Times New Roman"/>
                <w:b/>
              </w:rPr>
              <w:t xml:space="preserve">Самостоятельная работа обучающихся: </w:t>
            </w:r>
          </w:p>
          <w:p w14:paraId="005CEAAC" w14:textId="2488EC6F" w:rsidR="00444206" w:rsidRPr="00BF24FE" w:rsidRDefault="00444206" w:rsidP="00BF24FE">
            <w:pPr>
              <w:snapToGrid w:val="0"/>
              <w:rPr>
                <w:rFonts w:cs="Times New Roman"/>
                <w:b/>
              </w:rPr>
            </w:pPr>
            <w:r w:rsidRPr="00BF24FE">
              <w:rPr>
                <w:rFonts w:cs="Times New Roman"/>
              </w:rPr>
              <w:t>Составить презентацию на тему «Планеты-гиганты»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851B27" w14:textId="77777777" w:rsidR="00444206" w:rsidRPr="00BF24FE" w:rsidRDefault="00444206" w:rsidP="00BF24FE">
            <w:pPr>
              <w:snapToGrid w:val="0"/>
              <w:jc w:val="center"/>
              <w:rPr>
                <w:rFonts w:cs="Times New Roman"/>
                <w:b/>
                <w:bCs/>
                <w:lang w:val="en-US"/>
              </w:rPr>
            </w:pPr>
            <w:r w:rsidRPr="00BF24FE">
              <w:rPr>
                <w:rFonts w:cs="Times New Roman"/>
                <w:b/>
                <w:bCs/>
                <w:lang w:val="en-US"/>
              </w:rPr>
              <w:t>2</w:t>
            </w:r>
          </w:p>
          <w:p w14:paraId="07A3675C" w14:textId="50050F6C" w:rsidR="00444206" w:rsidRPr="00BF24FE" w:rsidRDefault="00444206" w:rsidP="00BF24FE">
            <w:pPr>
              <w:snapToGrid w:val="0"/>
              <w:jc w:val="center"/>
              <w:rPr>
                <w:rFonts w:cs="Times New Roman"/>
                <w:b/>
                <w:bCs/>
                <w:lang w:val="en-US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22C0E19B" w14:textId="77777777" w:rsidR="00444206" w:rsidRPr="00BF24FE" w:rsidRDefault="00444206" w:rsidP="00BF24FE">
            <w:pPr>
              <w:snapToGrid w:val="0"/>
              <w:rPr>
                <w:rFonts w:cs="Times New Roman"/>
              </w:rPr>
            </w:pPr>
          </w:p>
        </w:tc>
      </w:tr>
      <w:tr w:rsidR="00736E4D" w:rsidRPr="00BF24FE" w14:paraId="228359A7" w14:textId="77777777" w:rsidTr="00444206">
        <w:trPr>
          <w:trHeight w:val="310"/>
        </w:trPr>
        <w:tc>
          <w:tcPr>
            <w:tcW w:w="214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03FCD99" w14:textId="0A9B0892" w:rsidR="00665488" w:rsidRPr="00BF24FE" w:rsidRDefault="00665488" w:rsidP="00BF24FE">
            <w:pPr>
              <w:rPr>
                <w:rFonts w:cs="Times New Roman"/>
              </w:rPr>
            </w:pPr>
            <w:r w:rsidRPr="00BF24FE">
              <w:rPr>
                <w:rFonts w:cs="Times New Roman"/>
              </w:rPr>
              <w:t xml:space="preserve">Тема №4. </w:t>
            </w:r>
          </w:p>
          <w:p w14:paraId="1ABF26E0" w14:textId="77777777" w:rsidR="00665488" w:rsidRPr="00BF24FE" w:rsidRDefault="00665488" w:rsidP="00BF24FE">
            <w:pPr>
              <w:rPr>
                <w:rFonts w:cs="Times New Roman"/>
              </w:rPr>
            </w:pPr>
            <w:r w:rsidRPr="00BF24FE">
              <w:rPr>
                <w:rFonts w:cs="Times New Roman"/>
              </w:rPr>
              <w:t>Строение и эволюция Вселенной</w:t>
            </w:r>
          </w:p>
          <w:p w14:paraId="7BFC763D" w14:textId="32430D02" w:rsidR="00736E4D" w:rsidRPr="00BF24FE" w:rsidRDefault="00665488" w:rsidP="00BF24FE">
            <w:pPr>
              <w:rPr>
                <w:rFonts w:cs="Times New Roman"/>
                <w:color w:val="000000"/>
              </w:rPr>
            </w:pPr>
            <w:r w:rsidRPr="00BF24FE">
              <w:rPr>
                <w:rFonts w:cs="Times New Roman"/>
              </w:rPr>
              <w:t>Современные проблемы астрономии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1F50F45A" w14:textId="77777777" w:rsidR="00736E4D" w:rsidRPr="00BF24FE" w:rsidRDefault="00736E4D" w:rsidP="00BF24FE">
            <w:pPr>
              <w:snapToGrid w:val="0"/>
              <w:rPr>
                <w:rFonts w:cs="Times New Roman"/>
                <w:b/>
              </w:rPr>
            </w:pPr>
            <w:r w:rsidRPr="00BF24FE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FBAF3A3" w14:textId="68395BD4" w:rsidR="00736E4D" w:rsidRPr="00BF24FE" w:rsidRDefault="00C0305F" w:rsidP="00BF24FE">
            <w:pPr>
              <w:snapToGrid w:val="0"/>
              <w:jc w:val="center"/>
              <w:rPr>
                <w:rFonts w:cs="Times New Roman"/>
                <w:b/>
              </w:rPr>
            </w:pPr>
            <w:r w:rsidRPr="00BF24FE">
              <w:rPr>
                <w:rFonts w:cs="Times New Roman"/>
                <w:b/>
              </w:rPr>
              <w:t>4</w:t>
            </w:r>
          </w:p>
        </w:tc>
        <w:tc>
          <w:tcPr>
            <w:tcW w:w="18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2792F4" w14:textId="77777777" w:rsidR="00444206" w:rsidRPr="00BF24FE" w:rsidRDefault="00444206" w:rsidP="00BF24FE">
            <w:pPr>
              <w:snapToGrid w:val="0"/>
              <w:rPr>
                <w:rFonts w:cs="Times New Roman"/>
              </w:rPr>
            </w:pPr>
            <w:r w:rsidRPr="00BF24FE">
              <w:rPr>
                <w:rFonts w:cs="Times New Roman"/>
              </w:rPr>
              <w:t>ЛР 4, 9, 10, 14</w:t>
            </w:r>
          </w:p>
          <w:p w14:paraId="503D86C3" w14:textId="77777777" w:rsidR="00444206" w:rsidRPr="00BF24FE" w:rsidRDefault="00444206" w:rsidP="00BF24FE">
            <w:pPr>
              <w:snapToGrid w:val="0"/>
              <w:rPr>
                <w:rFonts w:cs="Times New Roman"/>
              </w:rPr>
            </w:pPr>
            <w:r w:rsidRPr="00BF24FE">
              <w:rPr>
                <w:rFonts w:cs="Times New Roman"/>
              </w:rPr>
              <w:t xml:space="preserve">МР </w:t>
            </w:r>
            <w:proofErr w:type="gramStart"/>
            <w:r w:rsidRPr="00BF24FE">
              <w:rPr>
                <w:rFonts w:cs="Times New Roman"/>
              </w:rPr>
              <w:t>1-3</w:t>
            </w:r>
            <w:proofErr w:type="gramEnd"/>
          </w:p>
          <w:p w14:paraId="6367C4DF" w14:textId="77777777" w:rsidR="00444206" w:rsidRPr="00BF24FE" w:rsidRDefault="00444206" w:rsidP="00BF24FE">
            <w:pPr>
              <w:snapToGrid w:val="0"/>
              <w:rPr>
                <w:rFonts w:cs="Times New Roman"/>
              </w:rPr>
            </w:pPr>
            <w:r w:rsidRPr="00BF24FE">
              <w:rPr>
                <w:rFonts w:cs="Times New Roman"/>
              </w:rPr>
              <w:t xml:space="preserve">ПР </w:t>
            </w:r>
            <w:proofErr w:type="gramStart"/>
            <w:r w:rsidRPr="00BF24FE">
              <w:rPr>
                <w:rFonts w:cs="Times New Roman"/>
              </w:rPr>
              <w:t>1-5</w:t>
            </w:r>
            <w:proofErr w:type="gramEnd"/>
          </w:p>
          <w:p w14:paraId="4221B757" w14:textId="24F166D7" w:rsidR="00736E4D" w:rsidRPr="00BF24FE" w:rsidRDefault="00736E4D" w:rsidP="00BF24FE">
            <w:pPr>
              <w:snapToGrid w:val="0"/>
              <w:rPr>
                <w:rFonts w:cs="Times New Roman"/>
              </w:rPr>
            </w:pPr>
          </w:p>
        </w:tc>
      </w:tr>
      <w:tr w:rsidR="00665488" w:rsidRPr="00BF24FE" w14:paraId="54416288" w14:textId="77777777" w:rsidTr="00665488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413155D" w14:textId="77777777" w:rsidR="00665488" w:rsidRPr="00BF24FE" w:rsidRDefault="00665488" w:rsidP="00BF24FE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6562" w14:textId="2C0F40C6" w:rsidR="00665488" w:rsidRPr="00BF24FE" w:rsidRDefault="00665488" w:rsidP="00BF24FE">
            <w:pPr>
              <w:snapToGrid w:val="0"/>
              <w:rPr>
                <w:rFonts w:cs="Times New Roman"/>
              </w:rPr>
            </w:pPr>
            <w:r w:rsidRPr="00BF24FE">
              <w:rPr>
                <w:rFonts w:cs="Times New Roman"/>
                <w:color w:val="000000"/>
                <w:shd w:val="clear" w:color="auto" w:fill="FFFFFF"/>
              </w:rPr>
              <w:t>Наша Галактика. Другие галактики. Метагалактика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016916DB" w14:textId="77777777" w:rsidR="00665488" w:rsidRPr="00BF24FE" w:rsidRDefault="00665488" w:rsidP="00BF24FE">
            <w:pPr>
              <w:snapToGrid w:val="0"/>
              <w:jc w:val="center"/>
              <w:rPr>
                <w:rFonts w:eastAsia="Calibri" w:cs="Times New Roman"/>
              </w:rPr>
            </w:pPr>
            <w:r w:rsidRPr="00BF24FE">
              <w:rPr>
                <w:rFonts w:eastAsia="Calibri" w:cs="Times New Roman"/>
              </w:rPr>
              <w:t>2</w:t>
            </w:r>
          </w:p>
        </w:tc>
        <w:tc>
          <w:tcPr>
            <w:tcW w:w="1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9E7027" w14:textId="77777777" w:rsidR="00665488" w:rsidRPr="00BF24FE" w:rsidRDefault="00665488" w:rsidP="00BF24FE">
            <w:pPr>
              <w:snapToGrid w:val="0"/>
              <w:rPr>
                <w:rFonts w:cs="Times New Roman"/>
              </w:rPr>
            </w:pPr>
          </w:p>
        </w:tc>
      </w:tr>
      <w:tr w:rsidR="00665488" w:rsidRPr="00BF24FE" w14:paraId="606EFE7E" w14:textId="77777777" w:rsidTr="00665488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B6DE2F4" w14:textId="77777777" w:rsidR="00665488" w:rsidRPr="00BF24FE" w:rsidRDefault="00665488" w:rsidP="00BF24FE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ABE4" w14:textId="3C3C026F" w:rsidR="00665488" w:rsidRPr="00BF24FE" w:rsidRDefault="00665488" w:rsidP="00BF24FE">
            <w:pPr>
              <w:rPr>
                <w:rFonts w:cs="Times New Roman"/>
                <w:color w:val="000000"/>
                <w:shd w:val="clear" w:color="auto" w:fill="FFFFFF"/>
              </w:rPr>
            </w:pPr>
            <w:r w:rsidRPr="00BF24FE">
              <w:rPr>
                <w:rFonts w:cs="Times New Roman"/>
                <w:color w:val="000000"/>
                <w:shd w:val="clear" w:color="auto" w:fill="FFFFFF"/>
              </w:rPr>
              <w:t>Происхождение и эволюция звёзд. Происхождение планет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6ED73067" w14:textId="77777777" w:rsidR="00665488" w:rsidRPr="00BF24FE" w:rsidRDefault="00665488" w:rsidP="00BF24FE">
            <w:pPr>
              <w:snapToGrid w:val="0"/>
              <w:jc w:val="center"/>
              <w:rPr>
                <w:rFonts w:cs="Times New Roman"/>
              </w:rPr>
            </w:pPr>
            <w:r w:rsidRPr="00BF24FE">
              <w:rPr>
                <w:rFonts w:cs="Times New Roman"/>
              </w:rPr>
              <w:t>2</w:t>
            </w:r>
          </w:p>
        </w:tc>
        <w:tc>
          <w:tcPr>
            <w:tcW w:w="1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68D2E2" w14:textId="77777777" w:rsidR="00665488" w:rsidRPr="00BF24FE" w:rsidRDefault="00665488" w:rsidP="00BF24FE">
            <w:pPr>
              <w:snapToGrid w:val="0"/>
              <w:rPr>
                <w:rFonts w:cs="Times New Roman"/>
              </w:rPr>
            </w:pPr>
          </w:p>
        </w:tc>
      </w:tr>
      <w:tr w:rsidR="00736E4D" w:rsidRPr="00BF24FE" w14:paraId="60823D6E" w14:textId="77777777" w:rsidTr="00C01A48">
        <w:trPr>
          <w:trHeight w:val="64"/>
        </w:trPr>
        <w:tc>
          <w:tcPr>
            <w:tcW w:w="69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7083ADA" w14:textId="0EC4DD23" w:rsidR="00736E4D" w:rsidRPr="00BF24FE" w:rsidRDefault="00736E4D" w:rsidP="00BF24FE">
            <w:pPr>
              <w:snapToGrid w:val="0"/>
              <w:jc w:val="right"/>
              <w:rPr>
                <w:rFonts w:cs="Times New Roman"/>
                <w:b/>
              </w:rPr>
            </w:pPr>
            <w:r w:rsidRPr="00BF24FE">
              <w:rPr>
                <w:rFonts w:cs="Times New Roman"/>
                <w:b/>
              </w:rPr>
              <w:t xml:space="preserve">Промежуточная аттестация </w:t>
            </w:r>
            <w:r w:rsidR="00BA7FEB" w:rsidRPr="00BF24FE">
              <w:rPr>
                <w:rFonts w:cs="Times New Roman"/>
                <w:b/>
              </w:rPr>
              <w:t>(дифференцированный зачет)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1C6A25A" w14:textId="1E292DC7" w:rsidR="00736E4D" w:rsidRPr="00BF24FE" w:rsidRDefault="00BA7FEB" w:rsidP="00BF24FE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BF24FE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4F1269" w14:textId="77777777" w:rsidR="00736E4D" w:rsidRPr="00BF24FE" w:rsidRDefault="00736E4D" w:rsidP="00BF24FE">
            <w:pPr>
              <w:snapToGrid w:val="0"/>
              <w:rPr>
                <w:rFonts w:cs="Times New Roman"/>
              </w:rPr>
            </w:pPr>
          </w:p>
        </w:tc>
      </w:tr>
      <w:tr w:rsidR="00736E4D" w:rsidRPr="00BF24FE" w14:paraId="0E37E10A" w14:textId="77777777" w:rsidTr="00C01A48">
        <w:trPr>
          <w:trHeight w:val="323"/>
        </w:trPr>
        <w:tc>
          <w:tcPr>
            <w:tcW w:w="6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9E484F6" w14:textId="77777777" w:rsidR="00736E4D" w:rsidRPr="00BF24FE" w:rsidRDefault="00736E4D" w:rsidP="00BF24FE">
            <w:pPr>
              <w:snapToGrid w:val="0"/>
              <w:spacing w:before="120" w:after="120"/>
              <w:jc w:val="right"/>
              <w:rPr>
                <w:rFonts w:cs="Times New Roman"/>
                <w:b/>
              </w:rPr>
            </w:pPr>
            <w:r w:rsidRPr="00BF24FE">
              <w:rPr>
                <w:rFonts w:cs="Times New Roman"/>
                <w:b/>
              </w:rPr>
              <w:t>Всего: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ECDB69A" w14:textId="03EE2966" w:rsidR="00736E4D" w:rsidRPr="00BF24FE" w:rsidRDefault="00C01A48" w:rsidP="00BF24FE">
            <w:pPr>
              <w:snapToGrid w:val="0"/>
              <w:spacing w:before="120" w:after="120"/>
              <w:jc w:val="center"/>
              <w:rPr>
                <w:rFonts w:cs="Times New Roman"/>
                <w:b/>
              </w:rPr>
            </w:pPr>
            <w:r w:rsidRPr="00BF24FE">
              <w:rPr>
                <w:rFonts w:cs="Times New Roman"/>
                <w:b/>
              </w:rPr>
              <w:t>34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E2DCA9" w14:textId="77777777" w:rsidR="00736E4D" w:rsidRPr="00BF24FE" w:rsidRDefault="00736E4D" w:rsidP="00BF24FE">
            <w:pPr>
              <w:snapToGrid w:val="0"/>
              <w:spacing w:before="120" w:after="120"/>
              <w:rPr>
                <w:rFonts w:eastAsia="Calibri" w:cs="Times New Roman"/>
              </w:rPr>
            </w:pPr>
          </w:p>
        </w:tc>
      </w:tr>
    </w:tbl>
    <w:p w14:paraId="6D2D87C3" w14:textId="77777777" w:rsidR="00444206" w:rsidRPr="00BF24FE" w:rsidRDefault="00444206" w:rsidP="00BF24FE">
      <w:pPr>
        <w:spacing w:before="120" w:after="120"/>
        <w:ind w:firstLine="284"/>
        <w:jc w:val="center"/>
        <w:rPr>
          <w:rFonts w:cs="Times New Roman"/>
          <w:b/>
        </w:rPr>
      </w:pPr>
    </w:p>
    <w:p w14:paraId="06BE2267" w14:textId="77777777" w:rsidR="00444206" w:rsidRPr="00BF24FE" w:rsidRDefault="00444206" w:rsidP="00BF24FE">
      <w:pPr>
        <w:spacing w:before="120" w:after="120"/>
        <w:ind w:firstLine="284"/>
        <w:jc w:val="center"/>
        <w:rPr>
          <w:rFonts w:cs="Times New Roman"/>
          <w:b/>
        </w:rPr>
      </w:pPr>
    </w:p>
    <w:p w14:paraId="473A85BC" w14:textId="77777777" w:rsidR="00444206" w:rsidRPr="00BF24FE" w:rsidRDefault="00444206" w:rsidP="00BF24FE">
      <w:pPr>
        <w:spacing w:before="120" w:after="120"/>
        <w:ind w:firstLine="284"/>
        <w:jc w:val="center"/>
        <w:rPr>
          <w:rFonts w:cs="Times New Roman"/>
          <w:b/>
        </w:rPr>
      </w:pPr>
    </w:p>
    <w:p w14:paraId="2B295F9B" w14:textId="77777777" w:rsidR="00444206" w:rsidRPr="00BF24FE" w:rsidRDefault="00444206" w:rsidP="00BF24FE">
      <w:pPr>
        <w:spacing w:before="120" w:after="120"/>
        <w:ind w:firstLine="284"/>
        <w:jc w:val="center"/>
        <w:rPr>
          <w:rFonts w:cs="Times New Roman"/>
          <w:b/>
        </w:rPr>
      </w:pPr>
    </w:p>
    <w:p w14:paraId="6D457CC5" w14:textId="77777777" w:rsidR="00444206" w:rsidRPr="00BF24FE" w:rsidRDefault="00444206" w:rsidP="00BF24FE">
      <w:pPr>
        <w:spacing w:before="120" w:after="120"/>
        <w:ind w:firstLine="284"/>
        <w:jc w:val="center"/>
        <w:rPr>
          <w:rFonts w:cs="Times New Roman"/>
          <w:b/>
        </w:rPr>
      </w:pPr>
    </w:p>
    <w:p w14:paraId="5F9C03FB" w14:textId="77777777" w:rsidR="004D2B57" w:rsidRDefault="004D2B57">
      <w:pPr>
        <w:suppressAutoHyphens w:val="0"/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483E3B05" w14:textId="43CB0C19" w:rsidR="00245699" w:rsidRPr="00BF24FE" w:rsidRDefault="009F1AC1" w:rsidP="00BF24FE">
      <w:pPr>
        <w:spacing w:before="120" w:after="120"/>
        <w:ind w:firstLine="284"/>
        <w:jc w:val="center"/>
        <w:rPr>
          <w:rFonts w:cs="Times New Roman"/>
          <w:b/>
        </w:rPr>
      </w:pPr>
      <w:r w:rsidRPr="00BF24FE">
        <w:rPr>
          <w:rFonts w:cs="Times New Roman"/>
          <w:b/>
        </w:rPr>
        <w:lastRenderedPageBreak/>
        <w:t>4</w:t>
      </w:r>
      <w:r w:rsidR="00245699" w:rsidRPr="00BF24FE">
        <w:rPr>
          <w:rFonts w:cs="Times New Roman"/>
          <w:b/>
        </w:rPr>
        <w:t xml:space="preserve">. УСЛОВИЯ РЕАЛИЗАЦИИ ПРОГРАММЫ </w:t>
      </w:r>
      <w:r w:rsidR="008F6C5E" w:rsidRPr="00BF24FE">
        <w:rPr>
          <w:rFonts w:cs="Times New Roman"/>
          <w:b/>
        </w:rPr>
        <w:t>УЧЕБНОГО ПРЕДМЕТА</w:t>
      </w:r>
    </w:p>
    <w:p w14:paraId="166B073C" w14:textId="13D224DD" w:rsidR="007E78A1" w:rsidRPr="00BF24FE" w:rsidRDefault="009F1AC1" w:rsidP="00BF24FE">
      <w:pPr>
        <w:rPr>
          <w:rFonts w:cs="Times New Roman"/>
          <w:lang w:eastAsia="ru-RU"/>
        </w:rPr>
      </w:pPr>
      <w:r w:rsidRPr="00BF24FE">
        <w:rPr>
          <w:rFonts w:cs="Times New Roman"/>
          <w:b/>
          <w:lang w:eastAsia="ru-RU"/>
        </w:rPr>
        <w:t>4</w:t>
      </w:r>
      <w:r w:rsidR="007E78A1" w:rsidRPr="00BF24FE">
        <w:rPr>
          <w:rFonts w:cs="Times New Roman"/>
          <w:b/>
          <w:lang w:eastAsia="ru-RU"/>
        </w:rPr>
        <w:t xml:space="preserve">.1. Для реализации программы </w:t>
      </w:r>
      <w:r w:rsidR="008F6C5E" w:rsidRPr="00BF24FE">
        <w:rPr>
          <w:rFonts w:cs="Times New Roman"/>
          <w:b/>
          <w:lang w:eastAsia="ru-RU"/>
        </w:rPr>
        <w:t xml:space="preserve">учебного предмета </w:t>
      </w:r>
      <w:r w:rsidR="007E78A1" w:rsidRPr="00BF24FE">
        <w:rPr>
          <w:rFonts w:cs="Times New Roman"/>
          <w:b/>
          <w:lang w:eastAsia="ru-RU"/>
        </w:rPr>
        <w:t>должны быть предусмотрены следующие специальные помещения</w:t>
      </w:r>
      <w:r w:rsidR="007E78A1" w:rsidRPr="00BF24FE">
        <w:rPr>
          <w:rFonts w:cs="Times New Roman"/>
          <w:lang w:eastAsia="ru-RU"/>
        </w:rPr>
        <w:t>:</w:t>
      </w:r>
    </w:p>
    <w:p w14:paraId="474E7DDA" w14:textId="2D3ABD20" w:rsidR="00C0305F" w:rsidRPr="00BF24FE" w:rsidRDefault="00393EDD" w:rsidP="00BF24FE">
      <w:pPr>
        <w:ind w:firstLine="709"/>
        <w:rPr>
          <w:rFonts w:cs="Times New Roman"/>
          <w:lang w:eastAsia="ru-RU"/>
        </w:rPr>
      </w:pPr>
      <w:r w:rsidRPr="00BF24FE">
        <w:rPr>
          <w:rFonts w:cs="Times New Roman"/>
          <w:lang w:eastAsia="ru-RU"/>
        </w:rPr>
        <w:t xml:space="preserve">Кабинет </w:t>
      </w:r>
      <w:r w:rsidR="00444206" w:rsidRPr="00BF24FE">
        <w:rPr>
          <w:rFonts w:cs="Times New Roman"/>
          <w:lang w:eastAsia="ru-RU"/>
        </w:rPr>
        <w:t>естествознания:</w:t>
      </w:r>
    </w:p>
    <w:p w14:paraId="67F8FA13" w14:textId="293EE725" w:rsidR="00C0305F" w:rsidRPr="00BF24FE" w:rsidRDefault="00C0305F" w:rsidP="00BF24FE">
      <w:pPr>
        <w:ind w:firstLine="709"/>
        <w:rPr>
          <w:rFonts w:cs="Times New Roman"/>
          <w:lang w:eastAsia="ru-RU"/>
        </w:rPr>
      </w:pPr>
      <w:r w:rsidRPr="00BF24FE">
        <w:rPr>
          <w:rFonts w:cs="Times New Roman"/>
          <w:lang w:eastAsia="ru-RU"/>
        </w:rPr>
        <w:t>- рабочие места по количеству обучающихся;</w:t>
      </w:r>
    </w:p>
    <w:p w14:paraId="559E88C9" w14:textId="77777777" w:rsidR="00C0305F" w:rsidRPr="00BF24FE" w:rsidRDefault="00C0305F" w:rsidP="00BF24FE">
      <w:pPr>
        <w:ind w:firstLine="709"/>
        <w:rPr>
          <w:rFonts w:cs="Times New Roman"/>
          <w:lang w:eastAsia="ru-RU"/>
        </w:rPr>
      </w:pPr>
      <w:r w:rsidRPr="00BF24FE">
        <w:rPr>
          <w:rFonts w:cs="Times New Roman"/>
          <w:lang w:eastAsia="ru-RU"/>
        </w:rPr>
        <w:t>- рабочее место преподавателя;</w:t>
      </w:r>
    </w:p>
    <w:p w14:paraId="3DF277B6" w14:textId="77777777" w:rsidR="00C0305F" w:rsidRPr="00BF24FE" w:rsidRDefault="00C0305F" w:rsidP="00BF24FE">
      <w:pPr>
        <w:ind w:firstLine="709"/>
        <w:rPr>
          <w:rFonts w:cs="Times New Roman"/>
          <w:lang w:eastAsia="ru-RU"/>
        </w:rPr>
      </w:pPr>
      <w:r w:rsidRPr="00BF24FE">
        <w:rPr>
          <w:rFonts w:cs="Times New Roman"/>
          <w:lang w:eastAsia="ru-RU"/>
        </w:rPr>
        <w:t xml:space="preserve">- наглядные пособия </w:t>
      </w:r>
    </w:p>
    <w:p w14:paraId="3C5D1732" w14:textId="0DB7D22A" w:rsidR="00C0305F" w:rsidRPr="00BF24FE" w:rsidRDefault="00C0305F" w:rsidP="00BF24FE">
      <w:pPr>
        <w:ind w:firstLine="709"/>
        <w:rPr>
          <w:rFonts w:cs="Times New Roman"/>
          <w:lang w:eastAsia="ru-RU"/>
        </w:rPr>
      </w:pPr>
      <w:r w:rsidRPr="00BF24FE">
        <w:rPr>
          <w:rFonts w:cs="Times New Roman"/>
          <w:lang w:eastAsia="ru-RU"/>
        </w:rPr>
        <w:t>- компьютер с лиценз</w:t>
      </w:r>
      <w:r w:rsidR="00B97622" w:rsidRPr="00BF24FE">
        <w:rPr>
          <w:rFonts w:cs="Times New Roman"/>
          <w:lang w:eastAsia="ru-RU"/>
        </w:rPr>
        <w:t>ионным программным обеспечением</w:t>
      </w:r>
    </w:p>
    <w:p w14:paraId="7D3D60E2" w14:textId="6A9F91C6" w:rsidR="008F6C5E" w:rsidRPr="00BF24FE" w:rsidRDefault="00C0305F" w:rsidP="00BF24FE">
      <w:pPr>
        <w:ind w:firstLine="709"/>
        <w:rPr>
          <w:rFonts w:cs="Times New Roman"/>
        </w:rPr>
      </w:pPr>
      <w:r w:rsidRPr="00BF24FE">
        <w:rPr>
          <w:rFonts w:cs="Times New Roman"/>
          <w:lang w:eastAsia="ru-RU"/>
        </w:rPr>
        <w:t>- проектор с экраном</w:t>
      </w:r>
      <w:r w:rsidR="00393EDD" w:rsidRPr="00BF24FE">
        <w:rPr>
          <w:rFonts w:cs="Times New Roman"/>
          <w:lang w:eastAsia="ru-RU"/>
        </w:rPr>
        <w:t>.</w:t>
      </w:r>
    </w:p>
    <w:p w14:paraId="13B203CC" w14:textId="77777777" w:rsidR="00393EDD" w:rsidRPr="00BF24FE" w:rsidRDefault="00393EDD" w:rsidP="00BF24FE">
      <w:pPr>
        <w:jc w:val="both"/>
        <w:rPr>
          <w:rFonts w:cs="Times New Roman"/>
          <w:b/>
          <w:lang w:eastAsia="ru-RU"/>
        </w:rPr>
      </w:pPr>
    </w:p>
    <w:p w14:paraId="7AB1B49F" w14:textId="0D551276" w:rsidR="00E57331" w:rsidRPr="00BF24FE" w:rsidRDefault="009F1AC1" w:rsidP="00BF24FE">
      <w:pPr>
        <w:jc w:val="both"/>
        <w:rPr>
          <w:rFonts w:cs="Times New Roman"/>
          <w:b/>
          <w:lang w:eastAsia="ru-RU"/>
        </w:rPr>
      </w:pPr>
      <w:r w:rsidRPr="00BF24FE">
        <w:rPr>
          <w:rFonts w:cs="Times New Roman"/>
          <w:b/>
          <w:lang w:eastAsia="ru-RU"/>
        </w:rPr>
        <w:t>4</w:t>
      </w:r>
      <w:r w:rsidR="00E57331" w:rsidRPr="00BF24FE">
        <w:rPr>
          <w:rFonts w:cs="Times New Roman"/>
          <w:b/>
          <w:lang w:eastAsia="ru-RU"/>
        </w:rPr>
        <w:t>.2. Информационное обеспечение реализации программы</w:t>
      </w:r>
    </w:p>
    <w:p w14:paraId="0E6B429B" w14:textId="506E0B85" w:rsidR="00E57331" w:rsidRPr="00BF24FE" w:rsidRDefault="009F1AC1" w:rsidP="00BF24FE">
      <w:pPr>
        <w:contextualSpacing/>
        <w:rPr>
          <w:rFonts w:cs="Times New Roman"/>
          <w:lang w:eastAsia="ru-RU"/>
        </w:rPr>
      </w:pPr>
      <w:r w:rsidRPr="00BF24FE">
        <w:rPr>
          <w:rFonts w:cs="Times New Roman"/>
          <w:b/>
          <w:lang w:eastAsia="ru-RU"/>
        </w:rPr>
        <w:t>4</w:t>
      </w:r>
      <w:r w:rsidR="00E57331" w:rsidRPr="00BF24FE">
        <w:rPr>
          <w:rFonts w:cs="Times New Roman"/>
          <w:b/>
          <w:lang w:eastAsia="ru-RU"/>
        </w:rPr>
        <w:t>.2.1. Печатные издания</w:t>
      </w:r>
    </w:p>
    <w:p w14:paraId="0FAF7528" w14:textId="6EE6FA2B" w:rsidR="005C5E6C" w:rsidRPr="00BF24FE" w:rsidRDefault="00B97622" w:rsidP="00BF24FE">
      <w:pPr>
        <w:rPr>
          <w:rFonts w:cs="Times New Roman"/>
        </w:rPr>
      </w:pPr>
      <w:proofErr w:type="spellStart"/>
      <w:r w:rsidRPr="00BF24FE">
        <w:rPr>
          <w:rFonts w:cs="Times New Roman"/>
        </w:rPr>
        <w:t>Чаругин</w:t>
      </w:r>
      <w:proofErr w:type="spellEnd"/>
      <w:r w:rsidRPr="00BF24FE">
        <w:rPr>
          <w:rFonts w:cs="Times New Roman"/>
        </w:rPr>
        <w:t xml:space="preserve">, В. М. Астрономия. </w:t>
      </w:r>
      <w:proofErr w:type="gramStart"/>
      <w:r w:rsidRPr="00BF24FE">
        <w:rPr>
          <w:rFonts w:cs="Times New Roman"/>
        </w:rPr>
        <w:t>10-11</w:t>
      </w:r>
      <w:proofErr w:type="gramEnd"/>
      <w:r w:rsidRPr="00BF24FE">
        <w:rPr>
          <w:rFonts w:cs="Times New Roman"/>
        </w:rPr>
        <w:t xml:space="preserve"> классы: учеб. для </w:t>
      </w:r>
      <w:proofErr w:type="spellStart"/>
      <w:r w:rsidRPr="00BF24FE">
        <w:rPr>
          <w:rFonts w:cs="Times New Roman"/>
        </w:rPr>
        <w:t>общеобразоват</w:t>
      </w:r>
      <w:proofErr w:type="spellEnd"/>
      <w:r w:rsidRPr="00BF24FE">
        <w:rPr>
          <w:rFonts w:cs="Times New Roman"/>
        </w:rPr>
        <w:t xml:space="preserve">. организаций: базовый уровень / В.М. </w:t>
      </w:r>
      <w:proofErr w:type="spellStart"/>
      <w:r w:rsidRPr="00BF24FE">
        <w:rPr>
          <w:rFonts w:cs="Times New Roman"/>
        </w:rPr>
        <w:t>Чаругин</w:t>
      </w:r>
      <w:proofErr w:type="spellEnd"/>
      <w:r w:rsidRPr="00BF24FE">
        <w:rPr>
          <w:rFonts w:cs="Times New Roman"/>
        </w:rPr>
        <w:t>. – М.: Просвещение, 2018. – 144 с. - ISBN 978-5-09-053903-6.</w:t>
      </w:r>
    </w:p>
    <w:p w14:paraId="5E9AACE0" w14:textId="77777777" w:rsidR="00B97622" w:rsidRPr="00BF24FE" w:rsidRDefault="00B97622" w:rsidP="00BF24FE">
      <w:pPr>
        <w:rPr>
          <w:rFonts w:cs="Times New Roman"/>
          <w:lang w:eastAsia="ru-RU"/>
        </w:rPr>
      </w:pPr>
    </w:p>
    <w:p w14:paraId="592E321B" w14:textId="6D6A989D" w:rsidR="00E57331" w:rsidRPr="00BF24FE" w:rsidRDefault="009F1AC1" w:rsidP="00BF24FE">
      <w:pPr>
        <w:rPr>
          <w:rFonts w:cs="Times New Roman"/>
          <w:b/>
          <w:lang w:eastAsia="ru-RU"/>
        </w:rPr>
      </w:pPr>
      <w:r w:rsidRPr="00BF24FE">
        <w:rPr>
          <w:rFonts w:cs="Times New Roman"/>
          <w:b/>
          <w:lang w:eastAsia="ru-RU"/>
        </w:rPr>
        <w:t>4</w:t>
      </w:r>
      <w:r w:rsidR="00E57331" w:rsidRPr="00BF24FE">
        <w:rPr>
          <w:rFonts w:cs="Times New Roman"/>
          <w:b/>
          <w:lang w:eastAsia="ru-RU"/>
        </w:rPr>
        <w:t>.2.2. Электронные издания (электронные ресурсы)</w:t>
      </w:r>
    </w:p>
    <w:p w14:paraId="5C4526F3" w14:textId="77777777" w:rsidR="005C5E6C" w:rsidRPr="00BF24FE" w:rsidRDefault="005C5E6C" w:rsidP="00BF24FE">
      <w:pPr>
        <w:rPr>
          <w:rFonts w:cs="Times New Roman"/>
          <w:lang w:eastAsia="ru-RU"/>
        </w:rPr>
      </w:pPr>
      <w:r w:rsidRPr="00BF24FE">
        <w:rPr>
          <w:rFonts w:cs="Times New Roman"/>
          <w:lang w:eastAsia="ru-RU"/>
        </w:rPr>
        <w:t>а) основная учебная литература</w:t>
      </w:r>
    </w:p>
    <w:p w14:paraId="59EFAC8B" w14:textId="77777777" w:rsidR="00C01A48" w:rsidRPr="00BF24FE" w:rsidRDefault="007B0E51" w:rsidP="00BF24FE">
      <w:pPr>
        <w:contextualSpacing/>
        <w:jc w:val="both"/>
        <w:rPr>
          <w:rFonts w:cs="Times New Roman"/>
        </w:rPr>
      </w:pPr>
      <w:r w:rsidRPr="00BF24FE">
        <w:rPr>
          <w:rFonts w:cs="Times New Roman"/>
        </w:rPr>
        <w:t xml:space="preserve">1. </w:t>
      </w:r>
      <w:proofErr w:type="spellStart"/>
      <w:r w:rsidR="00C01A48" w:rsidRPr="00BF24FE">
        <w:rPr>
          <w:rFonts w:cs="Times New Roman"/>
        </w:rPr>
        <w:t>Чаругин</w:t>
      </w:r>
      <w:proofErr w:type="spellEnd"/>
      <w:r w:rsidR="00C01A48" w:rsidRPr="00BF24FE">
        <w:rPr>
          <w:rFonts w:cs="Times New Roman"/>
        </w:rPr>
        <w:t xml:space="preserve">, В. М. </w:t>
      </w:r>
      <w:proofErr w:type="gramStart"/>
      <w:r w:rsidR="00C01A48" w:rsidRPr="00BF24FE">
        <w:rPr>
          <w:rFonts w:cs="Times New Roman"/>
        </w:rPr>
        <w:t>Астрономия :</w:t>
      </w:r>
      <w:proofErr w:type="gramEnd"/>
      <w:r w:rsidR="00C01A48" w:rsidRPr="00BF24FE">
        <w:rPr>
          <w:rFonts w:cs="Times New Roman"/>
        </w:rPr>
        <w:t xml:space="preserve"> учебное пособие для СПО / В. М. </w:t>
      </w:r>
      <w:proofErr w:type="spellStart"/>
      <w:r w:rsidR="00C01A48" w:rsidRPr="00BF24FE">
        <w:rPr>
          <w:rFonts w:cs="Times New Roman"/>
        </w:rPr>
        <w:t>Чаругин</w:t>
      </w:r>
      <w:proofErr w:type="spellEnd"/>
      <w:r w:rsidR="00C01A48" w:rsidRPr="00BF24FE">
        <w:rPr>
          <w:rFonts w:cs="Times New Roman"/>
        </w:rPr>
        <w:t xml:space="preserve">. — </w:t>
      </w:r>
      <w:proofErr w:type="gramStart"/>
      <w:r w:rsidR="00C01A48" w:rsidRPr="00BF24FE">
        <w:rPr>
          <w:rFonts w:cs="Times New Roman"/>
        </w:rPr>
        <w:t>Саратов :</w:t>
      </w:r>
      <w:proofErr w:type="gramEnd"/>
      <w:r w:rsidR="00C01A48" w:rsidRPr="00BF24FE">
        <w:rPr>
          <w:rFonts w:cs="Times New Roman"/>
        </w:rPr>
        <w:t xml:space="preserve"> Профобразование, Ай Пи Ар Медиа, 2019. — 236 c. — ISBN 978-5-4488-0303-1, 978-5-4497-0184-8. — </w:t>
      </w:r>
      <w:proofErr w:type="gramStart"/>
      <w:r w:rsidR="00C01A48" w:rsidRPr="00BF24FE">
        <w:rPr>
          <w:rFonts w:cs="Times New Roman"/>
        </w:rPr>
        <w:t>Текст :</w:t>
      </w:r>
      <w:proofErr w:type="gramEnd"/>
      <w:r w:rsidR="00C01A48" w:rsidRPr="00BF24FE">
        <w:rPr>
          <w:rFonts w:cs="Times New Roman"/>
        </w:rPr>
        <w:t xml:space="preserve"> электронный // Электронно-библиотечная система IPR BOOKS : [сайт]. — URL: https://www.iprbookshop.ru/86502.html   — Режим доступа: для </w:t>
      </w:r>
      <w:proofErr w:type="spellStart"/>
      <w:r w:rsidR="00C01A48" w:rsidRPr="00BF24FE">
        <w:rPr>
          <w:rFonts w:cs="Times New Roman"/>
        </w:rPr>
        <w:t>авторизир</w:t>
      </w:r>
      <w:proofErr w:type="spellEnd"/>
      <w:r w:rsidR="00C01A48" w:rsidRPr="00BF24FE">
        <w:rPr>
          <w:rFonts w:cs="Times New Roman"/>
        </w:rPr>
        <w:t>. пользователей</w:t>
      </w:r>
    </w:p>
    <w:p w14:paraId="5B437D87" w14:textId="1A9C8988" w:rsidR="007B56DC" w:rsidRPr="00BF24FE" w:rsidRDefault="00C01A48" w:rsidP="00BF24FE">
      <w:pPr>
        <w:contextualSpacing/>
        <w:jc w:val="both"/>
        <w:rPr>
          <w:rFonts w:cs="Times New Roman"/>
        </w:rPr>
      </w:pPr>
      <w:r w:rsidRPr="00BF24FE">
        <w:rPr>
          <w:rFonts w:cs="Times New Roman"/>
        </w:rPr>
        <w:t xml:space="preserve">2. </w:t>
      </w:r>
      <w:proofErr w:type="spellStart"/>
      <w:r w:rsidRPr="00BF24FE">
        <w:rPr>
          <w:rFonts w:cs="Times New Roman"/>
        </w:rPr>
        <w:t>Благин</w:t>
      </w:r>
      <w:proofErr w:type="spellEnd"/>
      <w:r w:rsidRPr="00BF24FE">
        <w:rPr>
          <w:rFonts w:cs="Times New Roman"/>
        </w:rPr>
        <w:t xml:space="preserve"> А.В. </w:t>
      </w:r>
      <w:proofErr w:type="gramStart"/>
      <w:r w:rsidRPr="00BF24FE">
        <w:rPr>
          <w:rFonts w:cs="Times New Roman"/>
        </w:rPr>
        <w:t>Астрономия :</w:t>
      </w:r>
      <w:proofErr w:type="gramEnd"/>
      <w:r w:rsidRPr="00BF24FE">
        <w:rPr>
          <w:rFonts w:cs="Times New Roman"/>
        </w:rPr>
        <w:t xml:space="preserve"> учебное пособие . — (Среднее профессиональное образование) / А.В. </w:t>
      </w:r>
      <w:proofErr w:type="spellStart"/>
      <w:r w:rsidRPr="00BF24FE">
        <w:rPr>
          <w:rFonts w:cs="Times New Roman"/>
        </w:rPr>
        <w:t>Благин</w:t>
      </w:r>
      <w:proofErr w:type="spellEnd"/>
      <w:r w:rsidRPr="00BF24FE">
        <w:rPr>
          <w:rFonts w:cs="Times New Roman"/>
        </w:rPr>
        <w:t xml:space="preserve">, </w:t>
      </w:r>
      <w:proofErr w:type="gramStart"/>
      <w:r w:rsidRPr="00BF24FE">
        <w:rPr>
          <w:rFonts w:cs="Times New Roman"/>
        </w:rPr>
        <w:t>О.В.</w:t>
      </w:r>
      <w:proofErr w:type="gramEnd"/>
      <w:r w:rsidRPr="00BF24FE">
        <w:rPr>
          <w:rFonts w:cs="Times New Roman"/>
        </w:rPr>
        <w:t xml:space="preserve"> Котова. - </w:t>
      </w:r>
      <w:proofErr w:type="gramStart"/>
      <w:r w:rsidRPr="00BF24FE">
        <w:rPr>
          <w:rFonts w:cs="Times New Roman"/>
        </w:rPr>
        <w:t>Москва :</w:t>
      </w:r>
      <w:proofErr w:type="gramEnd"/>
      <w:r w:rsidRPr="00BF24FE">
        <w:rPr>
          <w:rFonts w:cs="Times New Roman"/>
        </w:rPr>
        <w:t xml:space="preserve"> Инфра-М, 2020. - 272 с. - ISBN 978-5-16-108501-1. - URL: https://ibooks.ru/bookshelf/373375/reading   - Текст: электронный.</w:t>
      </w:r>
    </w:p>
    <w:p w14:paraId="22889855" w14:textId="77777777" w:rsidR="007B56DC" w:rsidRPr="00BF24FE" w:rsidRDefault="007B56DC" w:rsidP="00BF24FE">
      <w:pPr>
        <w:contextualSpacing/>
        <w:jc w:val="both"/>
        <w:rPr>
          <w:rFonts w:cs="Times New Roman"/>
        </w:rPr>
      </w:pPr>
    </w:p>
    <w:p w14:paraId="4747A8E7" w14:textId="77777777" w:rsidR="005C5E6C" w:rsidRPr="00BF24FE" w:rsidRDefault="005C5E6C" w:rsidP="00BF24FE">
      <w:pPr>
        <w:contextualSpacing/>
        <w:jc w:val="both"/>
        <w:rPr>
          <w:rFonts w:cs="Times New Roman"/>
        </w:rPr>
      </w:pPr>
      <w:r w:rsidRPr="00BF24FE">
        <w:rPr>
          <w:rFonts w:cs="Times New Roman"/>
        </w:rPr>
        <w:t>б) дополнительная учебная литература</w:t>
      </w:r>
    </w:p>
    <w:p w14:paraId="65850813" w14:textId="77777777" w:rsidR="00C01A48" w:rsidRPr="00BF24FE" w:rsidRDefault="00C01A48" w:rsidP="00BF24FE">
      <w:pPr>
        <w:contextualSpacing/>
        <w:jc w:val="both"/>
        <w:rPr>
          <w:rFonts w:cs="Times New Roman"/>
        </w:rPr>
      </w:pPr>
      <w:r w:rsidRPr="00BF24FE">
        <w:rPr>
          <w:rFonts w:cs="Times New Roman"/>
        </w:rPr>
        <w:t xml:space="preserve">1. </w:t>
      </w:r>
      <w:proofErr w:type="spellStart"/>
      <w:r w:rsidRPr="00BF24FE">
        <w:rPr>
          <w:rFonts w:cs="Times New Roman"/>
        </w:rPr>
        <w:t>Кессельман</w:t>
      </w:r>
      <w:proofErr w:type="spellEnd"/>
      <w:r w:rsidRPr="00BF24FE">
        <w:rPr>
          <w:rFonts w:cs="Times New Roman"/>
        </w:rPr>
        <w:t xml:space="preserve">, В. С. Вся астрономия в одной книге (книга для чтения по астрономии) / В. С. </w:t>
      </w:r>
      <w:proofErr w:type="spellStart"/>
      <w:r w:rsidRPr="00BF24FE">
        <w:rPr>
          <w:rFonts w:cs="Times New Roman"/>
        </w:rPr>
        <w:t>Кессельман</w:t>
      </w:r>
      <w:proofErr w:type="spellEnd"/>
      <w:r w:rsidRPr="00BF24FE">
        <w:rPr>
          <w:rFonts w:cs="Times New Roman"/>
        </w:rPr>
        <w:t xml:space="preserve">. — </w:t>
      </w:r>
      <w:proofErr w:type="gramStart"/>
      <w:r w:rsidRPr="00BF24FE">
        <w:rPr>
          <w:rFonts w:cs="Times New Roman"/>
        </w:rPr>
        <w:t>Ижевск :</w:t>
      </w:r>
      <w:proofErr w:type="gramEnd"/>
      <w:r w:rsidRPr="00BF24FE">
        <w:rPr>
          <w:rFonts w:cs="Times New Roman"/>
        </w:rPr>
        <w:t xml:space="preserve"> Регулярная и хаотическая динамика, Институт компьютерных исследований, 2017. — 452 c. — ISBN 978-5-4344-0435-8. — </w:t>
      </w:r>
      <w:proofErr w:type="gramStart"/>
      <w:r w:rsidRPr="00BF24FE">
        <w:rPr>
          <w:rFonts w:cs="Times New Roman"/>
        </w:rPr>
        <w:t>Текст :</w:t>
      </w:r>
      <w:proofErr w:type="gramEnd"/>
      <w:r w:rsidRPr="00BF24FE">
        <w:rPr>
          <w:rFonts w:cs="Times New Roman"/>
        </w:rPr>
        <w:t xml:space="preserve"> электронный // Электронно-библиотечная система IPR BOOKS : [сайт]. — URL: https://www.iprbookshop.ru/69345.html   — Режим доступа: для </w:t>
      </w:r>
      <w:proofErr w:type="spellStart"/>
      <w:r w:rsidRPr="00BF24FE">
        <w:rPr>
          <w:rFonts w:cs="Times New Roman"/>
        </w:rPr>
        <w:t>авторизир</w:t>
      </w:r>
      <w:proofErr w:type="spellEnd"/>
      <w:r w:rsidRPr="00BF24FE">
        <w:rPr>
          <w:rFonts w:cs="Times New Roman"/>
        </w:rPr>
        <w:t>. пользователей</w:t>
      </w:r>
    </w:p>
    <w:p w14:paraId="3B93BDA9" w14:textId="77777777" w:rsidR="00C01A48" w:rsidRPr="00BF24FE" w:rsidRDefault="00C01A48" w:rsidP="00BF24FE">
      <w:pPr>
        <w:contextualSpacing/>
        <w:jc w:val="both"/>
        <w:rPr>
          <w:rFonts w:cs="Times New Roman"/>
        </w:rPr>
      </w:pPr>
      <w:r w:rsidRPr="00BF24FE">
        <w:rPr>
          <w:rFonts w:cs="Times New Roman"/>
        </w:rPr>
        <w:t xml:space="preserve">2. Гамза А.А. Астрономия. Практикум / А.А. Гамза. - </w:t>
      </w:r>
      <w:proofErr w:type="gramStart"/>
      <w:r w:rsidRPr="00BF24FE">
        <w:rPr>
          <w:rFonts w:cs="Times New Roman"/>
        </w:rPr>
        <w:t>Москва :</w:t>
      </w:r>
      <w:proofErr w:type="gramEnd"/>
      <w:r w:rsidRPr="00BF24FE">
        <w:rPr>
          <w:rFonts w:cs="Times New Roman"/>
        </w:rPr>
        <w:t xml:space="preserve"> Инфра-М, 2020. - 127 с. - ISBN 978-5-16-015348-3. - URL: https://ibooks.ru/bookshelf/367284/reading   - Текст: электронный.</w:t>
      </w:r>
    </w:p>
    <w:p w14:paraId="2DDFC06E" w14:textId="77777777" w:rsidR="00C01A48" w:rsidRPr="00BF24FE" w:rsidRDefault="00C01A48" w:rsidP="00BF24FE">
      <w:pPr>
        <w:contextualSpacing/>
        <w:jc w:val="both"/>
        <w:rPr>
          <w:rFonts w:cs="Times New Roman"/>
        </w:rPr>
      </w:pPr>
      <w:r w:rsidRPr="00BF24FE">
        <w:rPr>
          <w:rFonts w:cs="Times New Roman"/>
        </w:rPr>
        <w:t xml:space="preserve">3. </w:t>
      </w:r>
      <w:proofErr w:type="spellStart"/>
      <w:r w:rsidRPr="00BF24FE">
        <w:rPr>
          <w:rFonts w:cs="Times New Roman"/>
        </w:rPr>
        <w:t>Ванягина</w:t>
      </w:r>
      <w:proofErr w:type="spellEnd"/>
      <w:r w:rsidRPr="00BF24FE">
        <w:rPr>
          <w:rFonts w:cs="Times New Roman"/>
        </w:rPr>
        <w:t xml:space="preserve"> О. А. Астрономия: методические указания / О. А. </w:t>
      </w:r>
      <w:proofErr w:type="spellStart"/>
      <w:r w:rsidRPr="00BF24FE">
        <w:rPr>
          <w:rFonts w:cs="Times New Roman"/>
        </w:rPr>
        <w:t>Ванягина</w:t>
      </w:r>
      <w:proofErr w:type="spellEnd"/>
      <w:r w:rsidRPr="00BF24FE">
        <w:rPr>
          <w:rFonts w:cs="Times New Roman"/>
        </w:rPr>
        <w:t xml:space="preserve">. — СПб.: </w:t>
      </w:r>
      <w:proofErr w:type="spellStart"/>
      <w:r w:rsidRPr="00BF24FE">
        <w:rPr>
          <w:rFonts w:cs="Times New Roman"/>
        </w:rPr>
        <w:t>СПбГУПТД</w:t>
      </w:r>
      <w:proofErr w:type="spellEnd"/>
      <w:r w:rsidRPr="00BF24FE">
        <w:rPr>
          <w:rFonts w:cs="Times New Roman"/>
        </w:rPr>
        <w:t>, 2019</w:t>
      </w:r>
    </w:p>
    <w:p w14:paraId="6ECF3169" w14:textId="7BE61319" w:rsidR="00F637AC" w:rsidRPr="00BF24FE" w:rsidRDefault="00C01A48" w:rsidP="00BF24FE">
      <w:pPr>
        <w:contextualSpacing/>
        <w:jc w:val="both"/>
        <w:rPr>
          <w:rFonts w:cs="Times New Roman"/>
          <w:b/>
          <w:lang w:eastAsia="ru-RU"/>
        </w:rPr>
      </w:pPr>
      <w:r w:rsidRPr="00BF24FE">
        <w:rPr>
          <w:rFonts w:cs="Times New Roman"/>
        </w:rPr>
        <w:t>– Режим доступа: http://publish.sutd.ru/tp_get_file.php?id=2019, по паролю</w:t>
      </w:r>
    </w:p>
    <w:p w14:paraId="6160A554" w14:textId="77777777" w:rsidR="00837891" w:rsidRPr="00BF24FE" w:rsidRDefault="00837891" w:rsidP="00BF24FE">
      <w:pPr>
        <w:contextualSpacing/>
        <w:jc w:val="both"/>
        <w:rPr>
          <w:rFonts w:cs="Times New Roman"/>
          <w:b/>
          <w:lang w:eastAsia="ru-RU"/>
        </w:rPr>
      </w:pPr>
    </w:p>
    <w:p w14:paraId="5E3ED6F2" w14:textId="7D90DE0D" w:rsidR="00E57331" w:rsidRPr="00BF24FE" w:rsidRDefault="009F1AC1" w:rsidP="00BF24FE">
      <w:pPr>
        <w:contextualSpacing/>
        <w:jc w:val="both"/>
        <w:rPr>
          <w:rFonts w:cs="Times New Roman"/>
          <w:i/>
          <w:lang w:eastAsia="ru-RU"/>
        </w:rPr>
      </w:pPr>
      <w:r w:rsidRPr="00BF24FE">
        <w:rPr>
          <w:rFonts w:cs="Times New Roman"/>
          <w:b/>
          <w:lang w:eastAsia="ru-RU"/>
        </w:rPr>
        <w:t>4</w:t>
      </w:r>
      <w:r w:rsidR="00E57331" w:rsidRPr="00BF24FE">
        <w:rPr>
          <w:rFonts w:cs="Times New Roman"/>
          <w:b/>
          <w:lang w:eastAsia="ru-RU"/>
        </w:rPr>
        <w:t>.2.3. Дополнительные источники</w:t>
      </w:r>
      <w:r w:rsidR="00E57331" w:rsidRPr="00BF24FE">
        <w:rPr>
          <w:rFonts w:cs="Times New Roman"/>
          <w:lang w:eastAsia="ru-RU"/>
        </w:rPr>
        <w:t xml:space="preserve"> </w:t>
      </w:r>
      <w:r w:rsidR="00433450" w:rsidRPr="00BF24FE">
        <w:rPr>
          <w:rFonts w:cs="Times New Roman"/>
          <w:i/>
          <w:lang w:eastAsia="ru-RU"/>
        </w:rPr>
        <w:t xml:space="preserve"> </w:t>
      </w:r>
    </w:p>
    <w:p w14:paraId="1FF11209" w14:textId="74A38A9A" w:rsidR="00837891" w:rsidRPr="00BF24FE" w:rsidRDefault="00837891" w:rsidP="00BF24FE">
      <w:pPr>
        <w:contextualSpacing/>
        <w:jc w:val="both"/>
        <w:rPr>
          <w:rFonts w:cs="Times New Roman"/>
          <w:iCs/>
          <w:lang w:eastAsia="ru-RU"/>
        </w:rPr>
      </w:pPr>
      <w:r w:rsidRPr="00BF24FE">
        <w:rPr>
          <w:rFonts w:cs="Times New Roman"/>
          <w:iCs/>
          <w:lang w:eastAsia="ru-RU"/>
        </w:rPr>
        <w:t>1. Информационная система «Единое окно доступа к образовательным ресурсам» [Электронный</w:t>
      </w:r>
    </w:p>
    <w:p w14:paraId="7E4D98B1" w14:textId="77777777" w:rsidR="00837891" w:rsidRPr="00BF24FE" w:rsidRDefault="00837891" w:rsidP="00BF24FE">
      <w:pPr>
        <w:contextualSpacing/>
        <w:jc w:val="both"/>
        <w:rPr>
          <w:rFonts w:cs="Times New Roman"/>
          <w:iCs/>
          <w:lang w:eastAsia="ru-RU"/>
        </w:rPr>
      </w:pPr>
      <w:r w:rsidRPr="00BF24FE">
        <w:rPr>
          <w:rFonts w:cs="Times New Roman"/>
          <w:iCs/>
          <w:lang w:eastAsia="ru-RU"/>
        </w:rPr>
        <w:t>ресурс]. URL: http://window.edu.ru/</w:t>
      </w:r>
    </w:p>
    <w:p w14:paraId="4DB8EBEF" w14:textId="77777777" w:rsidR="00837891" w:rsidRPr="00BF24FE" w:rsidRDefault="00837891" w:rsidP="00BF24FE">
      <w:pPr>
        <w:contextualSpacing/>
        <w:jc w:val="both"/>
        <w:rPr>
          <w:rFonts w:cs="Times New Roman"/>
          <w:iCs/>
          <w:lang w:eastAsia="ru-RU"/>
        </w:rPr>
      </w:pPr>
    </w:p>
    <w:p w14:paraId="3A0B2061" w14:textId="417648C5" w:rsidR="000A7DA8" w:rsidRPr="00BF24FE" w:rsidRDefault="000A7DA8" w:rsidP="00BF24FE">
      <w:pPr>
        <w:suppressAutoHyphens w:val="0"/>
        <w:rPr>
          <w:rFonts w:cs="Times New Roman"/>
          <w:b/>
        </w:rPr>
      </w:pPr>
    </w:p>
    <w:p w14:paraId="71D286BA" w14:textId="77777777" w:rsidR="00444206" w:rsidRPr="00BF24FE" w:rsidRDefault="00444206" w:rsidP="00BF24FE">
      <w:pPr>
        <w:suppressAutoHyphens w:val="0"/>
        <w:rPr>
          <w:rFonts w:cs="Times New Roman"/>
          <w:b/>
        </w:rPr>
      </w:pPr>
    </w:p>
    <w:p w14:paraId="3487939E" w14:textId="77777777" w:rsidR="00444206" w:rsidRPr="00BF24FE" w:rsidRDefault="00444206" w:rsidP="00BF24FE">
      <w:pPr>
        <w:suppressAutoHyphens w:val="0"/>
        <w:rPr>
          <w:rFonts w:cs="Times New Roman"/>
          <w:b/>
        </w:rPr>
      </w:pPr>
    </w:p>
    <w:p w14:paraId="5036EC97" w14:textId="77777777" w:rsidR="00444206" w:rsidRPr="00BF24FE" w:rsidRDefault="00444206" w:rsidP="00BF24FE">
      <w:pPr>
        <w:suppressAutoHyphens w:val="0"/>
        <w:rPr>
          <w:rFonts w:cs="Times New Roman"/>
          <w:b/>
        </w:rPr>
      </w:pPr>
    </w:p>
    <w:p w14:paraId="661F2EAD" w14:textId="77777777" w:rsidR="00444206" w:rsidRPr="00BF24FE" w:rsidRDefault="00444206" w:rsidP="00BF24FE">
      <w:pPr>
        <w:suppressAutoHyphens w:val="0"/>
        <w:rPr>
          <w:rFonts w:cs="Times New Roman"/>
          <w:b/>
        </w:rPr>
      </w:pPr>
    </w:p>
    <w:p w14:paraId="554E8A2C" w14:textId="77777777" w:rsidR="00444206" w:rsidRPr="00BF24FE" w:rsidRDefault="00444206" w:rsidP="00BF24FE">
      <w:pPr>
        <w:suppressAutoHyphens w:val="0"/>
        <w:rPr>
          <w:rFonts w:cs="Times New Roman"/>
          <w:b/>
        </w:rPr>
      </w:pPr>
    </w:p>
    <w:p w14:paraId="57D3513C" w14:textId="77777777" w:rsidR="00444206" w:rsidRPr="00BF24FE" w:rsidRDefault="00444206" w:rsidP="00BF24FE">
      <w:pPr>
        <w:suppressAutoHyphens w:val="0"/>
        <w:rPr>
          <w:rFonts w:cs="Times New Roman"/>
          <w:b/>
        </w:rPr>
      </w:pPr>
    </w:p>
    <w:p w14:paraId="78773A31" w14:textId="77777777" w:rsidR="004D2B57" w:rsidRDefault="004D2B57">
      <w:pPr>
        <w:suppressAutoHyphens w:val="0"/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76E22BE0" w14:textId="7F519968" w:rsidR="000A7DA8" w:rsidRPr="00BF24FE" w:rsidRDefault="000A7DA8" w:rsidP="00BF24FE">
      <w:pPr>
        <w:spacing w:before="120" w:after="120"/>
        <w:ind w:left="426"/>
        <w:rPr>
          <w:rFonts w:cs="Times New Roman"/>
          <w:b/>
        </w:rPr>
      </w:pPr>
      <w:r w:rsidRPr="00BF24FE">
        <w:rPr>
          <w:rFonts w:cs="Times New Roman"/>
          <w:b/>
        </w:rPr>
        <w:lastRenderedPageBreak/>
        <w:t xml:space="preserve">5. КОНТРОЛЬ И ОЦЕНКА РЕЗУЛЬТАТОВ ОСВОЕНИЯ УЧЕБНОГО ПРЕДМЕТА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6"/>
        <w:gridCol w:w="4158"/>
      </w:tblGrid>
      <w:tr w:rsidR="000A7DA8" w:rsidRPr="00BF24FE" w14:paraId="73B65BF1" w14:textId="77777777" w:rsidTr="00837891">
        <w:trPr>
          <w:trHeight w:val="494"/>
        </w:trPr>
        <w:tc>
          <w:tcPr>
            <w:tcW w:w="2890" w:type="pct"/>
          </w:tcPr>
          <w:p w14:paraId="5DBA2BC8" w14:textId="77777777" w:rsidR="000A7DA8" w:rsidRPr="004D2B57" w:rsidRDefault="000A7DA8" w:rsidP="00BF24FE">
            <w:pPr>
              <w:suppressAutoHyphens w:val="0"/>
              <w:spacing w:after="20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 w:rsidRPr="004D2B57">
              <w:rPr>
                <w:rFonts w:cs="Times New Roman"/>
                <w:b/>
                <w:bCs/>
                <w:iCs/>
                <w:lang w:eastAsia="ru-RU"/>
              </w:rPr>
              <w:t>Результаты обучения</w:t>
            </w:r>
          </w:p>
        </w:tc>
        <w:tc>
          <w:tcPr>
            <w:tcW w:w="2110" w:type="pct"/>
          </w:tcPr>
          <w:p w14:paraId="4A2E77CA" w14:textId="77777777" w:rsidR="000A7DA8" w:rsidRPr="004D2B57" w:rsidRDefault="000A7DA8" w:rsidP="00BF24FE">
            <w:pPr>
              <w:suppressAutoHyphens w:val="0"/>
              <w:spacing w:after="20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 w:rsidRPr="004D2B57">
              <w:rPr>
                <w:rFonts w:cs="Times New Roman"/>
                <w:b/>
                <w:bCs/>
                <w:iCs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0A7DA8" w:rsidRPr="00BF24FE" w14:paraId="33BC5D5F" w14:textId="77777777" w:rsidTr="004512E2">
        <w:tc>
          <w:tcPr>
            <w:tcW w:w="2890" w:type="pct"/>
          </w:tcPr>
          <w:p w14:paraId="35F22B68" w14:textId="77777777" w:rsidR="000A7DA8" w:rsidRPr="00BF24FE" w:rsidRDefault="000A7DA8" w:rsidP="00BF24FE">
            <w:pPr>
              <w:suppressAutoHyphens w:val="0"/>
              <w:spacing w:after="200"/>
              <w:rPr>
                <w:rFonts w:cs="Times New Roman"/>
                <w:b/>
                <w:bCs/>
                <w:iCs/>
                <w:lang w:eastAsia="ru-RU"/>
              </w:rPr>
            </w:pPr>
            <w:r w:rsidRPr="00BF24FE">
              <w:rPr>
                <w:rFonts w:cs="Times New Roman"/>
                <w:b/>
                <w:bCs/>
                <w:iCs/>
                <w:lang w:eastAsia="ru-RU"/>
              </w:rPr>
              <w:t>Личностные</w:t>
            </w:r>
          </w:p>
          <w:p w14:paraId="078A049C" w14:textId="77777777" w:rsidR="00EC790C" w:rsidRPr="00BF24FE" w:rsidRDefault="00EC790C" w:rsidP="00BF24FE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F24FE">
              <w:rPr>
                <w:rFonts w:cs="Times New Roman"/>
                <w:bCs/>
                <w:iCs/>
                <w:lang w:eastAsia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  <w:p w14:paraId="54DF7903" w14:textId="77777777" w:rsidR="00EC790C" w:rsidRPr="00BF24FE" w:rsidRDefault="00EC790C" w:rsidP="00BF24FE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F24FE">
              <w:rPr>
                <w:rFonts w:cs="Times New Roman"/>
                <w:bCs/>
                <w:iCs/>
                <w:lang w:eastAsia="ru-RU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  <w:p w14:paraId="38DAA99C" w14:textId="1C32459A" w:rsidR="000A7DA8" w:rsidRPr="00BF24FE" w:rsidRDefault="00EC790C" w:rsidP="00BF24FE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F24FE">
              <w:rPr>
                <w:rFonts w:cs="Times New Roman"/>
                <w:bCs/>
                <w:iCs/>
                <w:lang w:eastAsia="ru-RU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2110" w:type="pct"/>
          </w:tcPr>
          <w:p w14:paraId="340169DA" w14:textId="77777777" w:rsidR="00837891" w:rsidRPr="00BF24FE" w:rsidRDefault="00837891" w:rsidP="00BF24FE">
            <w:pPr>
              <w:suppressAutoHyphens w:val="0"/>
              <w:spacing w:after="200"/>
              <w:rPr>
                <w:rFonts w:cs="Times New Roman"/>
                <w:bCs/>
                <w:lang w:eastAsia="ru-RU"/>
              </w:rPr>
            </w:pPr>
            <w:r w:rsidRPr="00BF24FE">
              <w:rPr>
                <w:rFonts w:cs="Times New Roman"/>
                <w:bCs/>
                <w:lang w:eastAsia="ru-RU"/>
              </w:rPr>
              <w:t xml:space="preserve">индивидуальный опрос, </w:t>
            </w:r>
          </w:p>
          <w:p w14:paraId="4FD44ECB" w14:textId="747E4E2A" w:rsidR="00837891" w:rsidRPr="00BF24FE" w:rsidRDefault="00837891" w:rsidP="00BF24FE">
            <w:pPr>
              <w:suppressAutoHyphens w:val="0"/>
              <w:spacing w:after="200"/>
              <w:rPr>
                <w:rFonts w:cs="Times New Roman"/>
                <w:bCs/>
                <w:lang w:eastAsia="ru-RU"/>
              </w:rPr>
            </w:pPr>
            <w:r w:rsidRPr="00BF24FE">
              <w:rPr>
                <w:rFonts w:cs="Times New Roman"/>
                <w:bCs/>
                <w:lang w:eastAsia="ru-RU"/>
              </w:rPr>
              <w:t>оценка при проверке практических работ, самостоятельных работ;</w:t>
            </w:r>
          </w:p>
          <w:p w14:paraId="1EDFAA59" w14:textId="3546A371" w:rsidR="00837891" w:rsidRPr="00BF24FE" w:rsidRDefault="00837891" w:rsidP="00BF24FE">
            <w:pPr>
              <w:suppressAutoHyphens w:val="0"/>
              <w:spacing w:after="200"/>
              <w:rPr>
                <w:rFonts w:cs="Times New Roman"/>
                <w:bCs/>
                <w:lang w:eastAsia="ru-RU"/>
              </w:rPr>
            </w:pPr>
            <w:r w:rsidRPr="00BF24FE">
              <w:rPr>
                <w:rFonts w:cs="Times New Roman"/>
                <w:bCs/>
                <w:lang w:eastAsia="ru-RU"/>
              </w:rPr>
              <w:t>заполнение таблиц, тестирование</w:t>
            </w:r>
          </w:p>
          <w:p w14:paraId="0017FFC8" w14:textId="6A0FE80C" w:rsidR="00F637AC" w:rsidRPr="00BF24FE" w:rsidRDefault="00C03D0E" w:rsidP="00BF24FE">
            <w:pPr>
              <w:suppressAutoHyphens w:val="0"/>
              <w:spacing w:after="200"/>
              <w:rPr>
                <w:rFonts w:cs="Times New Roman"/>
                <w:bCs/>
                <w:lang w:eastAsia="ru-RU"/>
              </w:rPr>
            </w:pPr>
            <w:r w:rsidRPr="00BF24FE">
              <w:rPr>
                <w:rFonts w:cs="Times New Roman"/>
                <w:bCs/>
                <w:lang w:eastAsia="ru-RU"/>
              </w:rPr>
              <w:t>задания дифференцированного зачета</w:t>
            </w:r>
          </w:p>
        </w:tc>
      </w:tr>
      <w:tr w:rsidR="000A7DA8" w:rsidRPr="00BF24FE" w14:paraId="0C49DA9D" w14:textId="77777777" w:rsidTr="004512E2">
        <w:trPr>
          <w:trHeight w:val="896"/>
        </w:trPr>
        <w:tc>
          <w:tcPr>
            <w:tcW w:w="2890" w:type="pct"/>
          </w:tcPr>
          <w:p w14:paraId="5C56C474" w14:textId="77777777" w:rsidR="000A7DA8" w:rsidRPr="00BF24FE" w:rsidRDefault="000A7DA8" w:rsidP="00BF24FE">
            <w:pPr>
              <w:suppressAutoHyphens w:val="0"/>
              <w:spacing w:after="200"/>
              <w:rPr>
                <w:rFonts w:cs="Times New Roman"/>
                <w:b/>
                <w:bCs/>
                <w:i/>
                <w:lang w:eastAsia="ru-RU"/>
              </w:rPr>
            </w:pPr>
            <w:r w:rsidRPr="00BF24FE">
              <w:rPr>
                <w:rFonts w:cs="Times New Roman"/>
                <w:b/>
                <w:bCs/>
                <w:i/>
                <w:iCs/>
                <w:lang w:eastAsia="ru-RU"/>
              </w:rPr>
              <w:t xml:space="preserve">Метапредметные </w:t>
            </w:r>
          </w:p>
          <w:p w14:paraId="35C882D5" w14:textId="77777777" w:rsidR="00EC790C" w:rsidRPr="00BF24FE" w:rsidRDefault="00EC790C" w:rsidP="00BF24FE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F24FE">
              <w:rPr>
                <w:rFonts w:cs="Times New Roman"/>
                <w:bCs/>
                <w:iCs/>
                <w:lang w:eastAsia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  <w:p w14:paraId="684FE956" w14:textId="77777777" w:rsidR="00EC790C" w:rsidRPr="00BF24FE" w:rsidRDefault="00EC790C" w:rsidP="00BF24FE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F24FE">
              <w:rPr>
                <w:rFonts w:cs="Times New Roman"/>
                <w:bCs/>
                <w:iCs/>
                <w:lang w:eastAsia="ru-RU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  <w:p w14:paraId="1796B7AB" w14:textId="5CB77EC7" w:rsidR="000A7DA8" w:rsidRPr="00BF24FE" w:rsidRDefault="00EC790C" w:rsidP="00BF24FE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F24FE">
              <w:rPr>
                <w:rFonts w:cs="Times New Roman"/>
                <w:bCs/>
                <w:iCs/>
                <w:lang w:eastAsia="ru-RU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2110" w:type="pct"/>
          </w:tcPr>
          <w:p w14:paraId="365FE50A" w14:textId="77777777" w:rsidR="00837891" w:rsidRPr="00BF24FE" w:rsidRDefault="00837891" w:rsidP="00BF24FE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F24FE">
              <w:rPr>
                <w:rFonts w:cs="Times New Roman"/>
                <w:bCs/>
                <w:iCs/>
                <w:lang w:eastAsia="ru-RU"/>
              </w:rPr>
              <w:t xml:space="preserve">индивидуальный опрос, </w:t>
            </w:r>
          </w:p>
          <w:p w14:paraId="17E29424" w14:textId="3D3D51F7" w:rsidR="00837891" w:rsidRPr="00BF24FE" w:rsidRDefault="00837891" w:rsidP="00BF24FE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F24FE">
              <w:rPr>
                <w:rFonts w:cs="Times New Roman"/>
                <w:bCs/>
                <w:iCs/>
                <w:lang w:eastAsia="ru-RU"/>
              </w:rPr>
              <w:t>оценка при проверке практических работ, самостоятельных работ;</w:t>
            </w:r>
          </w:p>
          <w:p w14:paraId="10C26282" w14:textId="7F452FB5" w:rsidR="000A7DA8" w:rsidRPr="00BF24FE" w:rsidRDefault="00837891" w:rsidP="00BF24FE">
            <w:pPr>
              <w:suppressAutoHyphens w:val="0"/>
              <w:spacing w:after="200"/>
              <w:rPr>
                <w:rFonts w:cs="Times New Roman"/>
                <w:bCs/>
                <w:i/>
                <w:lang w:eastAsia="ru-RU"/>
              </w:rPr>
            </w:pPr>
            <w:r w:rsidRPr="00BF24FE">
              <w:rPr>
                <w:rFonts w:cs="Times New Roman"/>
                <w:bCs/>
                <w:iCs/>
                <w:lang w:eastAsia="ru-RU"/>
              </w:rPr>
              <w:t>заполнение таблиц, тестирование</w:t>
            </w:r>
            <w:r w:rsidR="00C03D0E" w:rsidRPr="00BF24FE">
              <w:rPr>
                <w:rFonts w:cs="Times New Roman"/>
                <w:bCs/>
                <w:lang w:eastAsia="ru-RU"/>
              </w:rPr>
              <w:t xml:space="preserve"> задания дифференцированного зачета</w:t>
            </w:r>
          </w:p>
        </w:tc>
      </w:tr>
      <w:tr w:rsidR="000A7DA8" w:rsidRPr="00BF24FE" w14:paraId="71F4C2E8" w14:textId="77777777" w:rsidTr="00433450">
        <w:trPr>
          <w:trHeight w:val="20"/>
        </w:trPr>
        <w:tc>
          <w:tcPr>
            <w:tcW w:w="2890" w:type="pct"/>
          </w:tcPr>
          <w:p w14:paraId="08547428" w14:textId="77777777" w:rsidR="000A7DA8" w:rsidRPr="00BF24FE" w:rsidRDefault="000A7DA8" w:rsidP="00BF24FE">
            <w:pPr>
              <w:suppressAutoHyphens w:val="0"/>
              <w:jc w:val="both"/>
              <w:rPr>
                <w:rFonts w:cs="Times New Roman"/>
                <w:b/>
                <w:bCs/>
                <w:i/>
                <w:iCs/>
                <w:lang w:eastAsia="ru-RU"/>
              </w:rPr>
            </w:pPr>
            <w:r w:rsidRPr="00BF24FE">
              <w:rPr>
                <w:rFonts w:cs="Times New Roman"/>
                <w:b/>
                <w:bCs/>
                <w:i/>
                <w:iCs/>
                <w:lang w:eastAsia="ru-RU"/>
              </w:rPr>
              <w:t>Предметные</w:t>
            </w:r>
          </w:p>
          <w:p w14:paraId="2AF8E212" w14:textId="77777777" w:rsidR="000A7DA8" w:rsidRPr="00BF24FE" w:rsidRDefault="000A7DA8" w:rsidP="00BF24FE">
            <w:pPr>
              <w:suppressAutoHyphens w:val="0"/>
              <w:jc w:val="both"/>
              <w:rPr>
                <w:rFonts w:cs="Times New Roman"/>
                <w:b/>
                <w:bCs/>
                <w:i/>
                <w:iCs/>
                <w:lang w:eastAsia="ru-RU"/>
              </w:rPr>
            </w:pPr>
          </w:p>
          <w:p w14:paraId="34F801F3" w14:textId="77777777" w:rsidR="00EC790C" w:rsidRPr="00BF24FE" w:rsidRDefault="00EC790C" w:rsidP="00BF24FE">
            <w:pPr>
              <w:suppressAutoHyphens w:val="0"/>
              <w:spacing w:after="200"/>
              <w:rPr>
                <w:rFonts w:cs="Times New Roman"/>
                <w:lang w:eastAsia="ru-RU"/>
              </w:rPr>
            </w:pPr>
            <w:r w:rsidRPr="00BF24FE">
              <w:rPr>
                <w:rFonts w:cs="Times New Roman"/>
                <w:lang w:eastAsia="ru-RU"/>
              </w:rPr>
              <w:t>сформированность представлений о строении Солнечной системы, эволюции звезд и Вселенной, пространственно-временных масштабах Вселенной</w:t>
            </w:r>
          </w:p>
          <w:p w14:paraId="296F9F52" w14:textId="77777777" w:rsidR="00EC790C" w:rsidRPr="00BF24FE" w:rsidRDefault="00EC790C" w:rsidP="00BF24FE">
            <w:pPr>
              <w:suppressAutoHyphens w:val="0"/>
              <w:spacing w:after="200"/>
              <w:rPr>
                <w:rFonts w:cs="Times New Roman"/>
                <w:lang w:eastAsia="ru-RU"/>
              </w:rPr>
            </w:pPr>
            <w:r w:rsidRPr="00BF24FE">
              <w:rPr>
                <w:rFonts w:cs="Times New Roman"/>
                <w:lang w:eastAsia="ru-RU"/>
              </w:rPr>
              <w:t>понимание сущности наблюдаемых во Вселенной явлений</w:t>
            </w:r>
          </w:p>
          <w:p w14:paraId="3A3FD0AD" w14:textId="77777777" w:rsidR="00EC790C" w:rsidRPr="00BF24FE" w:rsidRDefault="00EC790C" w:rsidP="00BF24FE">
            <w:pPr>
              <w:suppressAutoHyphens w:val="0"/>
              <w:spacing w:after="200"/>
              <w:rPr>
                <w:rFonts w:cs="Times New Roman"/>
                <w:lang w:eastAsia="ru-RU"/>
              </w:rPr>
            </w:pPr>
            <w:r w:rsidRPr="00BF24FE">
              <w:rPr>
                <w:rFonts w:cs="Times New Roman"/>
                <w:lang w:eastAsia="ru-RU"/>
              </w:rPr>
              <w:t xml:space="preserve">владение основополагающими астрономическими </w:t>
            </w:r>
            <w:r w:rsidRPr="00BF24FE">
              <w:rPr>
                <w:rFonts w:cs="Times New Roman"/>
                <w:lang w:eastAsia="ru-RU"/>
              </w:rPr>
              <w:lastRenderedPageBreak/>
              <w:t>понятиями, теориями, законами и закономерностями, уверенное пользование астрономической терминологией и символикой</w:t>
            </w:r>
          </w:p>
          <w:p w14:paraId="3D35460E" w14:textId="77777777" w:rsidR="00EC790C" w:rsidRPr="00BF24FE" w:rsidRDefault="00EC790C" w:rsidP="00BF24FE">
            <w:pPr>
              <w:suppressAutoHyphens w:val="0"/>
              <w:spacing w:after="200"/>
              <w:rPr>
                <w:rFonts w:cs="Times New Roman"/>
                <w:lang w:eastAsia="ru-RU"/>
              </w:rPr>
            </w:pPr>
            <w:r w:rsidRPr="00BF24FE">
              <w:rPr>
                <w:rFonts w:cs="Times New Roman"/>
                <w:lang w:eastAsia="ru-RU"/>
              </w:rPr>
              <w:t>сформированность представлений о значении астрономии в практической деятельности человека и дальнейшем научно-техническом развитии</w:t>
            </w:r>
          </w:p>
          <w:p w14:paraId="1ECDEC66" w14:textId="3FCD4C52" w:rsidR="000A7DA8" w:rsidRPr="00BF24FE" w:rsidRDefault="00EC790C" w:rsidP="00BF24FE">
            <w:pPr>
              <w:suppressAutoHyphens w:val="0"/>
              <w:spacing w:after="200"/>
              <w:rPr>
                <w:rFonts w:cs="Times New Roman"/>
                <w:lang w:eastAsia="ru-RU"/>
              </w:rPr>
            </w:pPr>
            <w:r w:rsidRPr="00BF24FE">
              <w:rPr>
                <w:rFonts w:cs="Times New Roman"/>
                <w:lang w:eastAsia="ru-RU"/>
              </w:rPr>
              <w:t>осознание роли отечественной науки в освоении и использовании космического пространства и развитии международного сотрудничества в этой области</w:t>
            </w:r>
          </w:p>
        </w:tc>
        <w:tc>
          <w:tcPr>
            <w:tcW w:w="2110" w:type="pct"/>
          </w:tcPr>
          <w:p w14:paraId="39A3830C" w14:textId="77777777" w:rsidR="00433450" w:rsidRPr="00BF24FE" w:rsidRDefault="00433450" w:rsidP="00BF24FE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</w:p>
          <w:p w14:paraId="3A9CAB92" w14:textId="77777777" w:rsidR="00837891" w:rsidRPr="00BF24FE" w:rsidRDefault="00837891" w:rsidP="00BF24FE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F24FE">
              <w:rPr>
                <w:rFonts w:cs="Times New Roman"/>
                <w:bCs/>
                <w:iCs/>
                <w:lang w:eastAsia="ru-RU"/>
              </w:rPr>
              <w:t xml:space="preserve">индивидуальный опрос, </w:t>
            </w:r>
          </w:p>
          <w:p w14:paraId="276EE0C6" w14:textId="14EF5930" w:rsidR="00837891" w:rsidRPr="00BF24FE" w:rsidRDefault="00837891" w:rsidP="00BF24FE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F24FE">
              <w:rPr>
                <w:rFonts w:cs="Times New Roman"/>
                <w:bCs/>
                <w:iCs/>
                <w:lang w:eastAsia="ru-RU"/>
              </w:rPr>
              <w:t>оценка при проверке практических работ, самостоятельных работ;</w:t>
            </w:r>
          </w:p>
          <w:p w14:paraId="78E99087" w14:textId="77777777" w:rsidR="00C03D0E" w:rsidRPr="00BF24FE" w:rsidRDefault="00837891" w:rsidP="00BF24FE">
            <w:pPr>
              <w:suppressAutoHyphens w:val="0"/>
              <w:spacing w:after="200"/>
              <w:rPr>
                <w:rFonts w:cs="Times New Roman"/>
                <w:bCs/>
                <w:lang w:eastAsia="ru-RU"/>
              </w:rPr>
            </w:pPr>
            <w:r w:rsidRPr="00BF24FE">
              <w:rPr>
                <w:rFonts w:cs="Times New Roman"/>
                <w:bCs/>
                <w:iCs/>
                <w:lang w:eastAsia="ru-RU"/>
              </w:rPr>
              <w:t>заполнение таблиц, тестирование</w:t>
            </w:r>
            <w:r w:rsidR="00C03D0E" w:rsidRPr="00BF24FE">
              <w:rPr>
                <w:rFonts w:cs="Times New Roman"/>
                <w:bCs/>
                <w:lang w:eastAsia="ru-RU"/>
              </w:rPr>
              <w:t xml:space="preserve"> </w:t>
            </w:r>
          </w:p>
          <w:p w14:paraId="14C202DE" w14:textId="335A8E65" w:rsidR="000A7DA8" w:rsidRPr="00BF24FE" w:rsidRDefault="00C03D0E" w:rsidP="00BF24FE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F24FE">
              <w:rPr>
                <w:rFonts w:cs="Times New Roman"/>
                <w:bCs/>
                <w:lang w:eastAsia="ru-RU"/>
              </w:rPr>
              <w:t>задания дифференцированного зачета</w:t>
            </w:r>
          </w:p>
        </w:tc>
      </w:tr>
    </w:tbl>
    <w:p w14:paraId="55E62A54" w14:textId="77777777" w:rsidR="000A7DA8" w:rsidRPr="00BF24FE" w:rsidRDefault="000A7DA8" w:rsidP="00BF24FE">
      <w:pPr>
        <w:spacing w:before="120" w:after="120"/>
        <w:rPr>
          <w:rFonts w:cs="Times New Roman"/>
          <w:b/>
        </w:rPr>
      </w:pPr>
    </w:p>
    <w:sectPr w:rsidR="000A7DA8" w:rsidRPr="00BF24FE">
      <w:footerReference w:type="default" r:id="rId7"/>
      <w:footerReference w:type="first" r:id="rId8"/>
      <w:pgSz w:w="11906" w:h="16838"/>
      <w:pgMar w:top="851" w:right="1134" w:bottom="1134" w:left="1134" w:header="720" w:footer="50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90F80" w14:textId="77777777" w:rsidR="00DD5973" w:rsidRDefault="00DD5973">
      <w:r>
        <w:separator/>
      </w:r>
    </w:p>
  </w:endnote>
  <w:endnote w:type="continuationSeparator" w:id="0">
    <w:p w14:paraId="7456CA88" w14:textId="77777777" w:rsidR="00DD5973" w:rsidRDefault="00DD5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912971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5DA66FE8" w14:textId="4C98023E" w:rsidR="00BF24FE" w:rsidRPr="00BF24FE" w:rsidRDefault="00BF24FE">
        <w:pPr>
          <w:pStyle w:val="af4"/>
          <w:jc w:val="right"/>
          <w:rPr>
            <w:sz w:val="28"/>
            <w:szCs w:val="28"/>
          </w:rPr>
        </w:pPr>
        <w:r w:rsidRPr="00BF24FE">
          <w:rPr>
            <w:sz w:val="28"/>
            <w:szCs w:val="28"/>
          </w:rPr>
          <w:fldChar w:fldCharType="begin"/>
        </w:r>
        <w:r w:rsidRPr="00BF24FE">
          <w:rPr>
            <w:sz w:val="28"/>
            <w:szCs w:val="28"/>
          </w:rPr>
          <w:instrText>PAGE   \* MERGEFORMAT</w:instrText>
        </w:r>
        <w:r w:rsidRPr="00BF24FE">
          <w:rPr>
            <w:sz w:val="28"/>
            <w:szCs w:val="28"/>
          </w:rPr>
          <w:fldChar w:fldCharType="separate"/>
        </w:r>
        <w:r w:rsidRPr="00BF24FE">
          <w:rPr>
            <w:sz w:val="28"/>
            <w:szCs w:val="28"/>
            <w:lang w:val="ru-RU"/>
          </w:rPr>
          <w:t>2</w:t>
        </w:r>
        <w:r w:rsidRPr="00BF24FE">
          <w:rPr>
            <w:sz w:val="28"/>
            <w:szCs w:val="28"/>
          </w:rPr>
          <w:fldChar w:fldCharType="end"/>
        </w:r>
      </w:p>
    </w:sdtContent>
  </w:sdt>
  <w:p w14:paraId="6F9887A6" w14:textId="77777777" w:rsidR="00587AA1" w:rsidRDefault="00587AA1">
    <w:pPr>
      <w:pStyle w:val="af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1392104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18A92F83" w14:textId="3E600FD9" w:rsidR="00BF24FE" w:rsidRPr="00BF24FE" w:rsidRDefault="00BF24FE">
        <w:pPr>
          <w:pStyle w:val="af4"/>
          <w:jc w:val="right"/>
          <w:rPr>
            <w:sz w:val="28"/>
            <w:szCs w:val="28"/>
          </w:rPr>
        </w:pPr>
        <w:r w:rsidRPr="00BF24FE">
          <w:rPr>
            <w:sz w:val="28"/>
            <w:szCs w:val="28"/>
          </w:rPr>
          <w:fldChar w:fldCharType="begin"/>
        </w:r>
        <w:r w:rsidRPr="00BF24FE">
          <w:rPr>
            <w:sz w:val="28"/>
            <w:szCs w:val="28"/>
          </w:rPr>
          <w:instrText>PAGE   \* MERGEFORMAT</w:instrText>
        </w:r>
        <w:r w:rsidRPr="00BF24FE">
          <w:rPr>
            <w:sz w:val="28"/>
            <w:szCs w:val="28"/>
          </w:rPr>
          <w:fldChar w:fldCharType="separate"/>
        </w:r>
        <w:r w:rsidRPr="00BF24FE">
          <w:rPr>
            <w:sz w:val="28"/>
            <w:szCs w:val="28"/>
            <w:lang w:val="ru-RU"/>
          </w:rPr>
          <w:t>2</w:t>
        </w:r>
        <w:r w:rsidRPr="00BF24FE">
          <w:rPr>
            <w:sz w:val="28"/>
            <w:szCs w:val="28"/>
          </w:rPr>
          <w:fldChar w:fldCharType="end"/>
        </w:r>
      </w:p>
    </w:sdtContent>
  </w:sdt>
  <w:p w14:paraId="0E02F37F" w14:textId="3E804845" w:rsidR="00587AA1" w:rsidRPr="00BF24FE" w:rsidRDefault="00587AA1" w:rsidP="00BF24FE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D73C2" w14:textId="77777777" w:rsidR="00DD5973" w:rsidRDefault="00DD5973">
      <w:r>
        <w:separator/>
      </w:r>
    </w:p>
  </w:footnote>
  <w:footnote w:type="continuationSeparator" w:id="0">
    <w:p w14:paraId="243CC94A" w14:textId="77777777" w:rsidR="00DD5973" w:rsidRDefault="00DD59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color w:val="auto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pStyle w:val="2"/>
      <w:lvlText w:val=""/>
      <w:lvlJc w:val="left"/>
      <w:pPr>
        <w:tabs>
          <w:tab w:val="num" w:pos="807"/>
        </w:tabs>
        <w:ind w:left="807" w:hanging="207"/>
      </w:pPr>
      <w:rPr>
        <w:rFonts w:ascii="Symbol" w:hAnsi="Symbol"/>
        <w:b/>
        <w:color w:val="auto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211"/>
        </w:tabs>
        <w:ind w:left="1211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10EA093B"/>
    <w:multiLevelType w:val="hybridMultilevel"/>
    <w:tmpl w:val="BE4E579A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11D2AC9"/>
    <w:multiLevelType w:val="hybridMultilevel"/>
    <w:tmpl w:val="49AE0462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3B37594"/>
    <w:multiLevelType w:val="hybridMultilevel"/>
    <w:tmpl w:val="ED92B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7926B8"/>
    <w:multiLevelType w:val="hybridMultilevel"/>
    <w:tmpl w:val="7F06A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C451E"/>
    <w:multiLevelType w:val="hybridMultilevel"/>
    <w:tmpl w:val="C0EEDDF6"/>
    <w:lvl w:ilvl="0" w:tplc="B45E13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6C5E99"/>
    <w:multiLevelType w:val="hybridMultilevel"/>
    <w:tmpl w:val="2E0A7C04"/>
    <w:lvl w:ilvl="0" w:tplc="301C23F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5C31110"/>
    <w:multiLevelType w:val="hybridMultilevel"/>
    <w:tmpl w:val="991E79FC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9847E42"/>
    <w:multiLevelType w:val="hybridMultilevel"/>
    <w:tmpl w:val="83DCF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6A0493"/>
    <w:multiLevelType w:val="hybridMultilevel"/>
    <w:tmpl w:val="49F254DE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518936406">
    <w:abstractNumId w:val="0"/>
  </w:num>
  <w:num w:numId="2" w16cid:durableId="210120753">
    <w:abstractNumId w:val="1"/>
  </w:num>
  <w:num w:numId="3" w16cid:durableId="1646004481">
    <w:abstractNumId w:val="2"/>
  </w:num>
  <w:num w:numId="4" w16cid:durableId="1925996357">
    <w:abstractNumId w:val="3"/>
  </w:num>
  <w:num w:numId="5" w16cid:durableId="990523338">
    <w:abstractNumId w:val="4"/>
  </w:num>
  <w:num w:numId="6" w16cid:durableId="2131243111">
    <w:abstractNumId w:val="5"/>
  </w:num>
  <w:num w:numId="7" w16cid:durableId="305479762">
    <w:abstractNumId w:val="6"/>
  </w:num>
  <w:num w:numId="8" w16cid:durableId="2005738877">
    <w:abstractNumId w:val="7"/>
  </w:num>
  <w:num w:numId="9" w16cid:durableId="1558013681">
    <w:abstractNumId w:val="8"/>
  </w:num>
  <w:num w:numId="10" w16cid:durableId="2039885804">
    <w:abstractNumId w:val="9"/>
  </w:num>
  <w:num w:numId="11" w16cid:durableId="550774697">
    <w:abstractNumId w:val="10"/>
  </w:num>
  <w:num w:numId="12" w16cid:durableId="1253050529">
    <w:abstractNumId w:val="13"/>
  </w:num>
  <w:num w:numId="13" w16cid:durableId="588274515">
    <w:abstractNumId w:val="14"/>
  </w:num>
  <w:num w:numId="14" w16cid:durableId="1518815404">
    <w:abstractNumId w:val="16"/>
  </w:num>
  <w:num w:numId="15" w16cid:durableId="1901404464">
    <w:abstractNumId w:val="15"/>
  </w:num>
  <w:num w:numId="16" w16cid:durableId="1114638267">
    <w:abstractNumId w:val="19"/>
  </w:num>
  <w:num w:numId="17" w16cid:durableId="1295714520">
    <w:abstractNumId w:val="12"/>
  </w:num>
  <w:num w:numId="18" w16cid:durableId="1570655529">
    <w:abstractNumId w:val="11"/>
  </w:num>
  <w:num w:numId="19" w16cid:durableId="1304307982">
    <w:abstractNumId w:val="17"/>
  </w:num>
  <w:num w:numId="20" w16cid:durableId="9024740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153B"/>
    <w:rsid w:val="00013C4D"/>
    <w:rsid w:val="00030BBA"/>
    <w:rsid w:val="0003153B"/>
    <w:rsid w:val="00033D5A"/>
    <w:rsid w:val="000414F5"/>
    <w:rsid w:val="00055D3E"/>
    <w:rsid w:val="00072739"/>
    <w:rsid w:val="00094E2A"/>
    <w:rsid w:val="000A7DA8"/>
    <w:rsid w:val="001111FC"/>
    <w:rsid w:val="00151C3E"/>
    <w:rsid w:val="00157783"/>
    <w:rsid w:val="00175DE7"/>
    <w:rsid w:val="00196B17"/>
    <w:rsid w:val="001A3358"/>
    <w:rsid w:val="001A436D"/>
    <w:rsid w:val="001B1D19"/>
    <w:rsid w:val="001C6468"/>
    <w:rsid w:val="001F6349"/>
    <w:rsid w:val="00202235"/>
    <w:rsid w:val="00234FD4"/>
    <w:rsid w:val="00241162"/>
    <w:rsid w:val="0024327D"/>
    <w:rsid w:val="00245699"/>
    <w:rsid w:val="0028510C"/>
    <w:rsid w:val="0028664A"/>
    <w:rsid w:val="002A6991"/>
    <w:rsid w:val="002C370D"/>
    <w:rsid w:val="002C3750"/>
    <w:rsid w:val="002D7A63"/>
    <w:rsid w:val="002E506B"/>
    <w:rsid w:val="00315ED2"/>
    <w:rsid w:val="00322845"/>
    <w:rsid w:val="00324E08"/>
    <w:rsid w:val="00324F70"/>
    <w:rsid w:val="00334F1D"/>
    <w:rsid w:val="00360A00"/>
    <w:rsid w:val="00366FB6"/>
    <w:rsid w:val="00373C35"/>
    <w:rsid w:val="00393EDD"/>
    <w:rsid w:val="003C455C"/>
    <w:rsid w:val="003C6C39"/>
    <w:rsid w:val="003D6AEF"/>
    <w:rsid w:val="003E1834"/>
    <w:rsid w:val="003F3546"/>
    <w:rsid w:val="00400761"/>
    <w:rsid w:val="00412F2F"/>
    <w:rsid w:val="00433450"/>
    <w:rsid w:val="00444206"/>
    <w:rsid w:val="00461F8B"/>
    <w:rsid w:val="004635C4"/>
    <w:rsid w:val="00465E16"/>
    <w:rsid w:val="00492F5C"/>
    <w:rsid w:val="004B28D1"/>
    <w:rsid w:val="004B2BA6"/>
    <w:rsid w:val="004B7C20"/>
    <w:rsid w:val="004C55D8"/>
    <w:rsid w:val="004D2B57"/>
    <w:rsid w:val="004D6CAB"/>
    <w:rsid w:val="004E7FF9"/>
    <w:rsid w:val="004F0959"/>
    <w:rsid w:val="0050686D"/>
    <w:rsid w:val="00506EFD"/>
    <w:rsid w:val="00512E54"/>
    <w:rsid w:val="00531EB7"/>
    <w:rsid w:val="00552C7B"/>
    <w:rsid w:val="005656B9"/>
    <w:rsid w:val="005703B2"/>
    <w:rsid w:val="00571B69"/>
    <w:rsid w:val="00572796"/>
    <w:rsid w:val="00584EC3"/>
    <w:rsid w:val="00587AA1"/>
    <w:rsid w:val="005A1AAB"/>
    <w:rsid w:val="005B2746"/>
    <w:rsid w:val="005C45B0"/>
    <w:rsid w:val="005C5E6C"/>
    <w:rsid w:val="005C6497"/>
    <w:rsid w:val="005F186F"/>
    <w:rsid w:val="00616C83"/>
    <w:rsid w:val="00624544"/>
    <w:rsid w:val="0063392D"/>
    <w:rsid w:val="00640072"/>
    <w:rsid w:val="00647BBA"/>
    <w:rsid w:val="00655D67"/>
    <w:rsid w:val="00664763"/>
    <w:rsid w:val="00665488"/>
    <w:rsid w:val="00674031"/>
    <w:rsid w:val="00683729"/>
    <w:rsid w:val="006C6AF2"/>
    <w:rsid w:val="006F3E12"/>
    <w:rsid w:val="00723823"/>
    <w:rsid w:val="0072527C"/>
    <w:rsid w:val="00732908"/>
    <w:rsid w:val="00736E4D"/>
    <w:rsid w:val="00772AB4"/>
    <w:rsid w:val="00776915"/>
    <w:rsid w:val="007B0E51"/>
    <w:rsid w:val="007B2B1C"/>
    <w:rsid w:val="007B56DC"/>
    <w:rsid w:val="007B6625"/>
    <w:rsid w:val="007D03D2"/>
    <w:rsid w:val="007D50E6"/>
    <w:rsid w:val="007E2D1F"/>
    <w:rsid w:val="007E66BA"/>
    <w:rsid w:val="007E78A1"/>
    <w:rsid w:val="007F06CC"/>
    <w:rsid w:val="007F25C6"/>
    <w:rsid w:val="008176DA"/>
    <w:rsid w:val="0083094C"/>
    <w:rsid w:val="00837525"/>
    <w:rsid w:val="00837891"/>
    <w:rsid w:val="008404F2"/>
    <w:rsid w:val="00846A46"/>
    <w:rsid w:val="00850D9C"/>
    <w:rsid w:val="00851C0D"/>
    <w:rsid w:val="008A2AB7"/>
    <w:rsid w:val="008B2E22"/>
    <w:rsid w:val="008C6789"/>
    <w:rsid w:val="008F6C5E"/>
    <w:rsid w:val="00923C01"/>
    <w:rsid w:val="00935B7D"/>
    <w:rsid w:val="00937B37"/>
    <w:rsid w:val="00974ED9"/>
    <w:rsid w:val="009803B8"/>
    <w:rsid w:val="0099462B"/>
    <w:rsid w:val="009A035C"/>
    <w:rsid w:val="009E18D7"/>
    <w:rsid w:val="009E28D5"/>
    <w:rsid w:val="009F1AC1"/>
    <w:rsid w:val="009F580E"/>
    <w:rsid w:val="00A100E3"/>
    <w:rsid w:val="00A245FA"/>
    <w:rsid w:val="00A27A74"/>
    <w:rsid w:val="00A3437C"/>
    <w:rsid w:val="00A524D9"/>
    <w:rsid w:val="00A64C1D"/>
    <w:rsid w:val="00A72CEB"/>
    <w:rsid w:val="00A75357"/>
    <w:rsid w:val="00A76B78"/>
    <w:rsid w:val="00A85A5E"/>
    <w:rsid w:val="00AA4656"/>
    <w:rsid w:val="00AA70D9"/>
    <w:rsid w:val="00AB0EED"/>
    <w:rsid w:val="00AD24D0"/>
    <w:rsid w:val="00AE0F1A"/>
    <w:rsid w:val="00B21ED6"/>
    <w:rsid w:val="00B41FB9"/>
    <w:rsid w:val="00B808A8"/>
    <w:rsid w:val="00B97622"/>
    <w:rsid w:val="00BA7FEB"/>
    <w:rsid w:val="00BB087D"/>
    <w:rsid w:val="00BC61EE"/>
    <w:rsid w:val="00BD4E78"/>
    <w:rsid w:val="00BD76E7"/>
    <w:rsid w:val="00BE7F52"/>
    <w:rsid w:val="00BF24FE"/>
    <w:rsid w:val="00C00D21"/>
    <w:rsid w:val="00C01A48"/>
    <w:rsid w:val="00C0305F"/>
    <w:rsid w:val="00C0328B"/>
    <w:rsid w:val="00C03D0E"/>
    <w:rsid w:val="00C06128"/>
    <w:rsid w:val="00C12990"/>
    <w:rsid w:val="00C47642"/>
    <w:rsid w:val="00C5181D"/>
    <w:rsid w:val="00C541A8"/>
    <w:rsid w:val="00C5424D"/>
    <w:rsid w:val="00C6608C"/>
    <w:rsid w:val="00C82E28"/>
    <w:rsid w:val="00C90FB2"/>
    <w:rsid w:val="00CC1B85"/>
    <w:rsid w:val="00CC6406"/>
    <w:rsid w:val="00CD62A7"/>
    <w:rsid w:val="00CE3F91"/>
    <w:rsid w:val="00D03E00"/>
    <w:rsid w:val="00D0462F"/>
    <w:rsid w:val="00D1600F"/>
    <w:rsid w:val="00D20FE1"/>
    <w:rsid w:val="00D36EAD"/>
    <w:rsid w:val="00D422A1"/>
    <w:rsid w:val="00D4482F"/>
    <w:rsid w:val="00D562E3"/>
    <w:rsid w:val="00D73BC1"/>
    <w:rsid w:val="00D82662"/>
    <w:rsid w:val="00DD075D"/>
    <w:rsid w:val="00DD5973"/>
    <w:rsid w:val="00DE2BB9"/>
    <w:rsid w:val="00E004B8"/>
    <w:rsid w:val="00E10A7B"/>
    <w:rsid w:val="00E275DA"/>
    <w:rsid w:val="00E36628"/>
    <w:rsid w:val="00E54699"/>
    <w:rsid w:val="00E57331"/>
    <w:rsid w:val="00E83094"/>
    <w:rsid w:val="00E8593F"/>
    <w:rsid w:val="00EB7F12"/>
    <w:rsid w:val="00EC790C"/>
    <w:rsid w:val="00ED3BDC"/>
    <w:rsid w:val="00ED6887"/>
    <w:rsid w:val="00EE0A88"/>
    <w:rsid w:val="00EE467F"/>
    <w:rsid w:val="00F01427"/>
    <w:rsid w:val="00F159FF"/>
    <w:rsid w:val="00F22221"/>
    <w:rsid w:val="00F33132"/>
    <w:rsid w:val="00F37BF7"/>
    <w:rsid w:val="00F511BB"/>
    <w:rsid w:val="00F5377C"/>
    <w:rsid w:val="00F637AC"/>
    <w:rsid w:val="00F70320"/>
    <w:rsid w:val="00F77B67"/>
    <w:rsid w:val="00FD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571ABDB"/>
  <w15:docId w15:val="{18B2AF58-BDEB-4E51-9921-8090E497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93EDD"/>
    <w:pPr>
      <w:suppressAutoHyphens/>
    </w:pPr>
    <w:rPr>
      <w:rFonts w:cs="Calibri"/>
      <w:sz w:val="24"/>
      <w:szCs w:val="24"/>
      <w:lang w:eastAsia="ar-SA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BF24F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1"/>
    <w:next w:val="a1"/>
    <w:qFormat/>
    <w:pPr>
      <w:numPr>
        <w:ilvl w:val="3"/>
        <w:numId w:val="1"/>
      </w:numPr>
      <w:outlineLvl w:val="3"/>
    </w:pPr>
    <w:rPr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  <w:b/>
      <w:color w:val="auto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rFonts w:ascii="Symbol" w:hAnsi="Symbol"/>
      <w:b/>
      <w:color w:val="auto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22">
    <w:name w:val="Основной шрифт абзаца2"/>
  </w:style>
  <w:style w:type="character" w:customStyle="1" w:styleId="WW-Absatz-Standardschriftart11">
    <w:name w:val="WW-Absatz-Standardschriftart11"/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-Absatz-Standardschriftart111">
    <w:name w:val="WW-Absatz-Standardschriftart111"/>
  </w:style>
  <w:style w:type="character" w:customStyle="1" w:styleId="WW8Num9z0">
    <w:name w:val="WW8Num9z0"/>
    <w:rPr>
      <w:rFonts w:ascii="Symbol" w:hAnsi="Symbol"/>
    </w:rPr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  <w:b/>
      <w:color w:val="auto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7z1">
    <w:name w:val="WW8Num7z1"/>
    <w:rPr>
      <w:color w:val="auto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4z4">
    <w:name w:val="WW8Num14z4"/>
    <w:rPr>
      <w:rFonts w:ascii="Courier New" w:hAnsi="Courier New" w:cs="Courier New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7z0">
    <w:name w:val="WW8Num17z0"/>
    <w:rPr>
      <w:rFonts w:ascii="Symbol" w:hAnsi="Symbol"/>
      <w:b/>
      <w:color w:val="auto"/>
    </w:rPr>
  </w:style>
  <w:style w:type="character" w:customStyle="1" w:styleId="WW8Num18z0">
    <w:name w:val="WW8Num18z0"/>
    <w:rPr>
      <w:rFonts w:ascii="Symbol" w:hAnsi="Symbol"/>
      <w:color w:val="auto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a5">
    <w:name w:val="Основной текст Знак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uiPriority w:val="99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10"/>
  </w:style>
  <w:style w:type="character" w:customStyle="1" w:styleId="23">
    <w:name w:val="Основной текст с отступом 2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Подзаголовок Знак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Текст сноски Знак"/>
    <w:uiPriority w:val="99"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Символ сноски"/>
    <w:rPr>
      <w:vertAlign w:val="superscript"/>
    </w:rPr>
  </w:style>
  <w:style w:type="character" w:styleId="ac">
    <w:name w:val="Hyperlink"/>
    <w:rPr>
      <w:color w:val="0000FF"/>
      <w:u w:val="single"/>
    </w:rPr>
  </w:style>
  <w:style w:type="character" w:customStyle="1" w:styleId="11">
    <w:name w:val="Знак примечания1"/>
    <w:rPr>
      <w:sz w:val="16"/>
      <w:szCs w:val="16"/>
    </w:rPr>
  </w:style>
  <w:style w:type="character" w:customStyle="1" w:styleId="ad">
    <w:name w:val="Текст примечания Знак"/>
    <w:rPr>
      <w:rFonts w:ascii="Times New Roman" w:eastAsia="Times New Roman" w:hAnsi="Times New Roman"/>
    </w:rPr>
  </w:style>
  <w:style w:type="character" w:customStyle="1" w:styleId="ae">
    <w:name w:val="Тема примечания Знак"/>
    <w:rPr>
      <w:rFonts w:ascii="Times New Roman" w:eastAsia="Times New Roman" w:hAnsi="Times New Roman"/>
      <w:b/>
      <w:bCs/>
    </w:rPr>
  </w:style>
  <w:style w:type="character" w:customStyle="1" w:styleId="af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blk">
    <w:name w:val="blk"/>
    <w:basedOn w:val="10"/>
  </w:style>
  <w:style w:type="character" w:styleId="af0">
    <w:name w:val="Strong"/>
    <w:qFormat/>
    <w:rPr>
      <w:b/>
      <w:bCs/>
    </w:rPr>
  </w:style>
  <w:style w:type="character" w:customStyle="1" w:styleId="apple-converted-space">
    <w:name w:val="apple-converted-space"/>
    <w:basedOn w:val="10"/>
  </w:style>
  <w:style w:type="character" w:customStyle="1" w:styleId="apple-style-span">
    <w:name w:val="apple-style-span"/>
    <w:basedOn w:val="10"/>
  </w:style>
  <w:style w:type="character" w:styleId="af1">
    <w:name w:val="Emphasis"/>
    <w:qFormat/>
    <w:rPr>
      <w:i/>
      <w:iCs/>
    </w:rPr>
  </w:style>
  <w:style w:type="character" w:customStyle="1" w:styleId="af2">
    <w:name w:val="Символ нумерации"/>
  </w:style>
  <w:style w:type="character" w:customStyle="1" w:styleId="24">
    <w:name w:val="Знак примечания2"/>
    <w:rPr>
      <w:sz w:val="16"/>
      <w:szCs w:val="16"/>
    </w:rPr>
  </w:style>
  <w:style w:type="character" w:customStyle="1" w:styleId="12">
    <w:name w:val="Текст примечания Знак1"/>
    <w:rPr>
      <w:rFonts w:cs="Calibri"/>
    </w:rPr>
  </w:style>
  <w:style w:type="paragraph" w:customStyle="1" w:styleId="1">
    <w:name w:val="Заголовок1"/>
    <w:basedOn w:val="a0"/>
    <w:next w:val="a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0"/>
    <w:rPr>
      <w:sz w:val="28"/>
      <w:szCs w:val="20"/>
      <w:lang w:val="x-none"/>
    </w:rPr>
  </w:style>
  <w:style w:type="paragraph" w:styleId="af3">
    <w:name w:val="List"/>
    <w:basedOn w:val="a1"/>
    <w:rPr>
      <w:rFonts w:ascii="Arial" w:hAnsi="Arial" w:cs="Mangal"/>
    </w:rPr>
  </w:style>
  <w:style w:type="paragraph" w:customStyle="1" w:styleId="25">
    <w:name w:val="Название2"/>
    <w:basedOn w:val="a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0"/>
    <w:pPr>
      <w:suppressLineNumbers/>
    </w:pPr>
    <w:rPr>
      <w:rFonts w:ascii="Arial" w:hAnsi="Arial" w:cs="Mangal"/>
    </w:rPr>
  </w:style>
  <w:style w:type="paragraph" w:customStyle="1" w:styleId="13">
    <w:name w:val="Название1"/>
    <w:basedOn w:val="a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0"/>
    <w:pPr>
      <w:suppressLineNumbers/>
    </w:pPr>
    <w:rPr>
      <w:rFonts w:ascii="Arial" w:hAnsi="Arial" w:cs="Mangal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0"/>
    <w:uiPriority w:val="99"/>
    <w:rPr>
      <w:lang w:val="x-none"/>
    </w:rPr>
  </w:style>
  <w:style w:type="paragraph" w:customStyle="1" w:styleId="210">
    <w:name w:val="Основной текст с отступом 21"/>
    <w:basedOn w:val="a0"/>
    <w:pPr>
      <w:spacing w:after="120" w:line="480" w:lineRule="auto"/>
      <w:ind w:left="283"/>
    </w:pPr>
    <w:rPr>
      <w:lang w:val="x-none"/>
    </w:rPr>
  </w:style>
  <w:style w:type="paragraph" w:styleId="af5">
    <w:name w:val="List Paragraph"/>
    <w:basedOn w:val="a0"/>
    <w:qFormat/>
    <w:pPr>
      <w:ind w:left="720"/>
    </w:pPr>
  </w:style>
  <w:style w:type="paragraph" w:styleId="af6">
    <w:name w:val="Subtitle"/>
    <w:basedOn w:val="a0"/>
    <w:next w:val="a1"/>
    <w:qFormat/>
    <w:pPr>
      <w:autoSpaceDE w:val="0"/>
      <w:jc w:val="center"/>
    </w:pPr>
    <w:rPr>
      <w:b/>
      <w:bCs/>
      <w:sz w:val="28"/>
      <w:szCs w:val="28"/>
      <w:lang w:val="x-none"/>
    </w:rPr>
  </w:style>
  <w:style w:type="paragraph" w:customStyle="1" w:styleId="2">
    <w:name w:val="Стиль2"/>
    <w:basedOn w:val="a0"/>
    <w:pPr>
      <w:numPr>
        <w:numId w:val="4"/>
      </w:numPr>
      <w:spacing w:line="252" w:lineRule="auto"/>
      <w:jc w:val="both"/>
    </w:pPr>
  </w:style>
  <w:style w:type="paragraph" w:customStyle="1" w:styleId="a">
    <w:name w:val="список с точками"/>
    <w:basedOn w:val="a0"/>
    <w:pPr>
      <w:numPr>
        <w:numId w:val="2"/>
      </w:numPr>
      <w:spacing w:line="312" w:lineRule="auto"/>
      <w:jc w:val="both"/>
    </w:pPr>
  </w:style>
  <w:style w:type="paragraph" w:styleId="af7">
    <w:name w:val="footnote text"/>
    <w:basedOn w:val="a0"/>
    <w:uiPriority w:val="99"/>
    <w:rPr>
      <w:sz w:val="20"/>
      <w:szCs w:val="20"/>
      <w:lang w:val="x-none"/>
    </w:rPr>
  </w:style>
  <w:style w:type="paragraph" w:customStyle="1" w:styleId="15">
    <w:name w:val="Обычный (Интернет)1"/>
    <w:aliases w:val="Normal (Web),Обычный (Web)"/>
    <w:basedOn w:val="a0"/>
    <w:uiPriority w:val="99"/>
    <w:qFormat/>
    <w:pPr>
      <w:spacing w:before="280" w:after="280"/>
    </w:pPr>
  </w:style>
  <w:style w:type="paragraph" w:styleId="af8">
    <w:name w:val="header"/>
    <w:basedOn w:val="a0"/>
    <w:rPr>
      <w:lang w:val="x-none"/>
    </w:rPr>
  </w:style>
  <w:style w:type="paragraph" w:customStyle="1" w:styleId="Default">
    <w:name w:val="Default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customStyle="1" w:styleId="16">
    <w:name w:val="1"/>
    <w:basedOn w:val="a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17">
    <w:name w:val="Текст примечания1"/>
    <w:basedOn w:val="a0"/>
    <w:rPr>
      <w:sz w:val="20"/>
      <w:szCs w:val="20"/>
    </w:rPr>
  </w:style>
  <w:style w:type="paragraph" w:styleId="af9">
    <w:name w:val="annotation subject"/>
    <w:basedOn w:val="17"/>
    <w:next w:val="17"/>
    <w:rPr>
      <w:b/>
      <w:bCs/>
    </w:rPr>
  </w:style>
  <w:style w:type="paragraph" w:styleId="afa">
    <w:name w:val="Balloon Text"/>
    <w:basedOn w:val="a0"/>
    <w:rPr>
      <w:rFonts w:ascii="Tahoma" w:hAnsi="Tahoma" w:cs="Tahoma"/>
      <w:sz w:val="16"/>
      <w:szCs w:val="16"/>
    </w:rPr>
  </w:style>
  <w:style w:type="paragraph" w:customStyle="1" w:styleId="acxspmiddle">
    <w:name w:val="acxspmiddle"/>
    <w:basedOn w:val="a0"/>
    <w:pPr>
      <w:spacing w:before="280" w:after="280"/>
    </w:pPr>
  </w:style>
  <w:style w:type="paragraph" w:customStyle="1" w:styleId="acxsplast">
    <w:name w:val="acxsplast"/>
    <w:basedOn w:val="a0"/>
    <w:pPr>
      <w:spacing w:before="280" w:after="280"/>
    </w:pPr>
  </w:style>
  <w:style w:type="paragraph" w:customStyle="1" w:styleId="afb">
    <w:name w:val="Содержимое таблицы"/>
    <w:basedOn w:val="a0"/>
    <w:pPr>
      <w:suppressLineNumbers/>
    </w:pPr>
  </w:style>
  <w:style w:type="paragraph" w:customStyle="1" w:styleId="afc">
    <w:name w:val="Заголовок таблицы"/>
    <w:basedOn w:val="afb"/>
    <w:pPr>
      <w:jc w:val="center"/>
    </w:pPr>
    <w:rPr>
      <w:b/>
      <w:bCs/>
    </w:rPr>
  </w:style>
  <w:style w:type="paragraph" w:customStyle="1" w:styleId="27">
    <w:name w:val="Текст примечания2"/>
    <w:basedOn w:val="a0"/>
    <w:rPr>
      <w:sz w:val="20"/>
      <w:szCs w:val="20"/>
    </w:rPr>
  </w:style>
  <w:style w:type="paragraph" w:customStyle="1" w:styleId="afd">
    <w:name w:val="ЛЕНЛЕН таблица"/>
    <w:basedOn w:val="a0"/>
    <w:pPr>
      <w:spacing w:line="100" w:lineRule="atLeast"/>
    </w:pPr>
    <w:rPr>
      <w:rFonts w:cs="Times New Roman"/>
      <w:color w:val="000000"/>
    </w:rPr>
  </w:style>
  <w:style w:type="character" w:customStyle="1" w:styleId="afe">
    <w:name w:val="СВЕЛ таб/спис Знак"/>
    <w:link w:val="aff"/>
    <w:locked/>
    <w:rsid w:val="004B2BA6"/>
    <w:rPr>
      <w:sz w:val="24"/>
    </w:rPr>
  </w:style>
  <w:style w:type="paragraph" w:customStyle="1" w:styleId="aff">
    <w:name w:val="СВЕЛ таб/спис"/>
    <w:basedOn w:val="a0"/>
    <w:link w:val="afe"/>
    <w:rsid w:val="004B2BA6"/>
    <w:pPr>
      <w:suppressAutoHyphens w:val="0"/>
    </w:pPr>
    <w:rPr>
      <w:rFonts w:cs="Times New Roman"/>
      <w:szCs w:val="20"/>
      <w:lang w:eastAsia="ru-RU"/>
    </w:rPr>
  </w:style>
  <w:style w:type="character" w:customStyle="1" w:styleId="aff0">
    <w:name w:val="СВЕЛ тектс Знак"/>
    <w:link w:val="aff1"/>
    <w:uiPriority w:val="99"/>
    <w:locked/>
    <w:rsid w:val="00E57331"/>
    <w:rPr>
      <w:rFonts w:eastAsia="Arial Unicode MS"/>
      <w:sz w:val="24"/>
    </w:rPr>
  </w:style>
  <w:style w:type="paragraph" w:customStyle="1" w:styleId="aff1">
    <w:name w:val="СВЕЛ тектс"/>
    <w:basedOn w:val="a0"/>
    <w:link w:val="aff0"/>
    <w:uiPriority w:val="99"/>
    <w:rsid w:val="00E57331"/>
    <w:pPr>
      <w:suppressAutoHyphens w:val="0"/>
      <w:spacing w:line="360" w:lineRule="auto"/>
      <w:ind w:firstLine="709"/>
      <w:jc w:val="both"/>
    </w:pPr>
    <w:rPr>
      <w:rFonts w:eastAsia="Arial Unicode MS" w:cs="Times New Roman"/>
      <w:szCs w:val="20"/>
      <w:lang w:eastAsia="ru-RU"/>
    </w:rPr>
  </w:style>
  <w:style w:type="paragraph" w:customStyle="1" w:styleId="c6">
    <w:name w:val="c6"/>
    <w:basedOn w:val="a0"/>
    <w:rsid w:val="00E57331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c0">
    <w:name w:val="c0"/>
    <w:basedOn w:val="a2"/>
    <w:rsid w:val="00E57331"/>
  </w:style>
  <w:style w:type="character" w:customStyle="1" w:styleId="c1">
    <w:name w:val="c1"/>
    <w:basedOn w:val="a2"/>
    <w:rsid w:val="00E57331"/>
  </w:style>
  <w:style w:type="character" w:customStyle="1" w:styleId="c10">
    <w:name w:val="c10"/>
    <w:basedOn w:val="a2"/>
    <w:rsid w:val="00E57331"/>
  </w:style>
  <w:style w:type="paragraph" w:customStyle="1" w:styleId="c5">
    <w:name w:val="c5"/>
    <w:basedOn w:val="a0"/>
    <w:rsid w:val="00E57331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styleId="aff2">
    <w:name w:val="Table Grid"/>
    <w:basedOn w:val="a3"/>
    <w:uiPriority w:val="59"/>
    <w:unhideWhenUsed/>
    <w:rsid w:val="007E2D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Неразрешенное упоминание1"/>
    <w:basedOn w:val="a2"/>
    <w:uiPriority w:val="99"/>
    <w:semiHidden/>
    <w:unhideWhenUsed/>
    <w:rsid w:val="007B56DC"/>
    <w:rPr>
      <w:color w:val="605E5C"/>
      <w:shd w:val="clear" w:color="auto" w:fill="E1DFDD"/>
    </w:rPr>
  </w:style>
  <w:style w:type="character" w:customStyle="1" w:styleId="21">
    <w:name w:val="Заголовок 2 Знак"/>
    <w:basedOn w:val="a2"/>
    <w:link w:val="20"/>
    <w:uiPriority w:val="9"/>
    <w:semiHidden/>
    <w:rsid w:val="00BF24F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2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11</Pages>
  <Words>2017</Words>
  <Characters>11498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(Наименование колледжа)</vt:lpstr>
    </vt:vector>
  </TitlesOfParts>
  <Company>СПбГУПТД</Company>
  <LinksUpToDate>false</LinksUpToDate>
  <CharactersWithSpaces>13489</CharactersWithSpaces>
  <SharedDoc>false</SharedDoc>
  <HLinks>
    <vt:vector size="6" baseType="variant">
      <vt:variant>
        <vt:i4>4194386</vt:i4>
      </vt:variant>
      <vt:variant>
        <vt:i4>0</vt:i4>
      </vt:variant>
      <vt:variant>
        <vt:i4>0</vt:i4>
      </vt:variant>
      <vt:variant>
        <vt:i4>5</vt:i4>
      </vt:variant>
      <vt:variant>
        <vt:lpwstr>http://www.iprbookshop.ru/86217.html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(Наименование колледжа)</dc:title>
  <dc:creator>Людмила</dc:creator>
  <cp:lastModifiedBy>Мажара Екатерина Андреевна</cp:lastModifiedBy>
  <cp:revision>19</cp:revision>
  <cp:lastPrinted>2022-06-01T17:22:00Z</cp:lastPrinted>
  <dcterms:created xsi:type="dcterms:W3CDTF">2022-02-17T15:09:00Z</dcterms:created>
  <dcterms:modified xsi:type="dcterms:W3CDTF">2022-10-07T12:09:00Z</dcterms:modified>
</cp:coreProperties>
</file>